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F52" w:rsidRDefault="00234F52" w:rsidP="00234F52">
      <w:pPr>
        <w:autoSpaceDE/>
        <w:jc w:val="right"/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234F52" w:rsidRDefault="00234F52" w:rsidP="00234F52">
      <w:pPr>
        <w:autoSpaceDE/>
        <w:jc w:val="right"/>
        <w:rPr>
          <w:rFonts w:ascii="Arial" w:hAnsi="Arial" w:cs="Arial"/>
          <w:i/>
          <w:sz w:val="22"/>
        </w:rPr>
      </w:pPr>
    </w:p>
    <w:p w:rsidR="00234F52" w:rsidRDefault="00234F52" w:rsidP="00234F52">
      <w:pPr>
        <w:autoSpaceDE/>
        <w:jc w:val="right"/>
        <w:rPr>
          <w:rFonts w:ascii="Arial" w:hAnsi="Arial" w:cs="Arial"/>
          <w:b/>
          <w:bCs/>
          <w:i/>
          <w:sz w:val="22"/>
        </w:rPr>
      </w:pPr>
    </w:p>
    <w:p w:rsidR="00234F52" w:rsidRDefault="00234F52" w:rsidP="00234F52">
      <w:pPr>
        <w:pStyle w:val="Nagwek1"/>
      </w:pPr>
      <w:r>
        <w:rPr>
          <w:rFonts w:ascii="Arial" w:hAnsi="Arial" w:cs="Arial"/>
          <w:b/>
          <w:bCs/>
          <w:sz w:val="24"/>
        </w:rPr>
        <w:t>KARTA KURSU</w:t>
      </w:r>
    </w:p>
    <w:p w:rsidR="00234F52" w:rsidRDefault="00234F52" w:rsidP="00234F52">
      <w:pPr>
        <w:autoSpaceDE/>
        <w:jc w:val="center"/>
        <w:rPr>
          <w:rFonts w:ascii="Arial" w:hAnsi="Arial" w:cs="Arial"/>
          <w:sz w:val="22"/>
          <w:szCs w:val="14"/>
        </w:rPr>
      </w:pPr>
    </w:p>
    <w:p w:rsidR="00234F52" w:rsidRDefault="00234F52" w:rsidP="00234F52">
      <w:pPr>
        <w:autoSpaceDE/>
        <w:jc w:val="center"/>
        <w:rPr>
          <w:rFonts w:ascii="Arial" w:hAnsi="Arial" w:cs="Arial"/>
          <w:sz w:val="22"/>
          <w:szCs w:val="14"/>
        </w:rPr>
      </w:pPr>
    </w:p>
    <w:p w:rsidR="00234F52" w:rsidRDefault="00234F52" w:rsidP="00234F52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2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85"/>
        <w:gridCol w:w="7670"/>
      </w:tblGrid>
      <w:tr w:rsidR="00234F52" w:rsidTr="00662CD9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7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PRAKTYCZNA NAUKA JĘZYKA ANGIELSKIEGO V (</w:t>
            </w:r>
            <w:r w:rsidRPr="00914A1D">
              <w:rPr>
                <w:rFonts w:ascii="Arial" w:hAnsi="Arial" w:cs="Arial"/>
                <w:sz w:val="20"/>
                <w:szCs w:val="20"/>
              </w:rPr>
              <w:t>Integrated Skills 2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234F52" w:rsidRDefault="00234F52" w:rsidP="00662CD9">
            <w:pPr>
              <w:pStyle w:val="Zawartotabeli"/>
              <w:snapToGrid w:val="0"/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studia </w:t>
            </w:r>
            <w:r w:rsidR="00EF7777">
              <w:rPr>
                <w:rFonts w:ascii="Arial" w:hAnsi="Arial" w:cs="Arial"/>
                <w:sz w:val="20"/>
                <w:szCs w:val="20"/>
              </w:rPr>
              <w:t>nie</w:t>
            </w:r>
            <w:r>
              <w:rPr>
                <w:rFonts w:ascii="Arial" w:hAnsi="Arial" w:cs="Arial"/>
                <w:sz w:val="20"/>
                <w:szCs w:val="20"/>
              </w:rPr>
              <w:t>stacjonarne Igo stopnia, semestr 5</w:t>
            </w:r>
          </w:p>
        </w:tc>
      </w:tr>
      <w:tr w:rsidR="00234F52" w:rsidRPr="00914A1D" w:rsidTr="00662CD9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7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34F52" w:rsidRPr="00914A1D" w:rsidRDefault="00234F52" w:rsidP="00662CD9">
            <w:pPr>
              <w:pStyle w:val="Zawartotabeli"/>
              <w:snapToGrid w:val="0"/>
              <w:spacing w:before="60" w:after="6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Practical English Language Learning V (Integrated Skills 2) BA, semester 5</w:t>
            </w:r>
          </w:p>
        </w:tc>
      </w:tr>
    </w:tbl>
    <w:p w:rsidR="00234F52" w:rsidRPr="00914A1D" w:rsidRDefault="00234F52" w:rsidP="00234F52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89"/>
        <w:gridCol w:w="3190"/>
        <w:gridCol w:w="3276"/>
      </w:tblGrid>
      <w:tr w:rsidR="00234F52" w:rsidTr="00662CD9">
        <w:trPr>
          <w:cantSplit/>
        </w:trPr>
        <w:tc>
          <w:tcPr>
            <w:tcW w:w="3189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234F52">
            <w:pPr>
              <w:pStyle w:val="Zawartotabeli"/>
              <w:snapToGrid w:val="0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mgr Jolanta Szczudło</w:t>
            </w:r>
          </w:p>
        </w:tc>
        <w:tc>
          <w:tcPr>
            <w:tcW w:w="327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234F52" w:rsidTr="00662CD9">
        <w:trPr>
          <w:cantSplit/>
          <w:trHeight w:val="344"/>
        </w:trPr>
        <w:tc>
          <w:tcPr>
            <w:tcW w:w="3189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6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34F52" w:rsidRDefault="00234F52" w:rsidP="00234F52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Jolanta Szczudło</w:t>
            </w:r>
          </w:p>
          <w:p w:rsidR="00DE7BDE" w:rsidRDefault="00DE7BDE" w:rsidP="00234F52">
            <w:pPr>
              <w:pStyle w:val="Zawartotabeli"/>
              <w:snapToGrid w:val="0"/>
              <w:spacing w:before="57" w:after="57"/>
            </w:pPr>
            <w:r>
              <w:rPr>
                <w:rFonts w:ascii="Arial" w:hAnsi="Arial" w:cs="Arial"/>
                <w:sz w:val="20"/>
                <w:szCs w:val="20"/>
              </w:rPr>
              <w:t>mgr Joanna Aleksiejuk</w:t>
            </w:r>
          </w:p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</w:pPr>
          </w:p>
        </w:tc>
      </w:tr>
      <w:tr w:rsidR="00234F52" w:rsidTr="00662CD9">
        <w:trPr>
          <w:cantSplit/>
          <w:trHeight w:val="57"/>
        </w:trPr>
        <w:tc>
          <w:tcPr>
            <w:tcW w:w="3189" w:type="dxa"/>
            <w:tcBorders>
              <w:top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6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4F52" w:rsidTr="00662CD9">
        <w:trPr>
          <w:cantSplit/>
        </w:trPr>
        <w:tc>
          <w:tcPr>
            <w:tcW w:w="318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76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4F52" w:rsidRDefault="00234F52" w:rsidP="00234F52">
      <w:pPr>
        <w:jc w:val="center"/>
        <w:rPr>
          <w:rFonts w:ascii="Arial" w:hAnsi="Arial" w:cs="Arial"/>
          <w:sz w:val="20"/>
          <w:szCs w:val="20"/>
        </w:rPr>
      </w:pPr>
    </w:p>
    <w:p w:rsidR="00234F52" w:rsidRDefault="00234F52" w:rsidP="00234F52">
      <w:pPr>
        <w:jc w:val="center"/>
        <w:rPr>
          <w:rFonts w:ascii="Arial" w:hAnsi="Arial" w:cs="Arial"/>
          <w:sz w:val="20"/>
          <w:szCs w:val="20"/>
        </w:rPr>
      </w:pPr>
    </w:p>
    <w:p w:rsidR="00234F52" w:rsidRDefault="00234F52" w:rsidP="00234F52">
      <w:pPr>
        <w:jc w:val="center"/>
        <w:rPr>
          <w:rFonts w:ascii="Arial" w:hAnsi="Arial" w:cs="Arial"/>
          <w:sz w:val="22"/>
          <w:szCs w:val="16"/>
        </w:rPr>
      </w:pPr>
    </w:p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p w:rsidR="00234F52" w:rsidRDefault="00DE7BDE" w:rsidP="00234F52">
      <w:r>
        <w:rPr>
          <w:rFonts w:ascii="Arial" w:hAnsi="Arial" w:cs="Arial"/>
          <w:sz w:val="22"/>
          <w:szCs w:val="16"/>
        </w:rPr>
        <w:t>Opis kursu (efekty uczenia się</w:t>
      </w:r>
      <w:r w:rsidR="00234F52">
        <w:rPr>
          <w:rFonts w:ascii="Arial" w:hAnsi="Arial" w:cs="Arial"/>
          <w:sz w:val="22"/>
          <w:szCs w:val="16"/>
        </w:rPr>
        <w:t>)</w:t>
      </w:r>
    </w:p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670"/>
      </w:tblGrid>
      <w:tr w:rsidR="00234F52" w:rsidTr="00662CD9">
        <w:trPr>
          <w:trHeight w:val="1365"/>
        </w:trPr>
        <w:tc>
          <w:tcPr>
            <w:tcW w:w="96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234F52" w:rsidRDefault="00234F52" w:rsidP="00662CD9">
            <w:p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 xml:space="preserve">Celem ogólnym kursu jest opanowanie przez </w:t>
            </w:r>
            <w:r w:rsidR="000E7E97">
              <w:rPr>
                <w:rFonts w:ascii="Arial" w:hAnsi="Arial" w:cs="Arial"/>
                <w:sz w:val="22"/>
                <w:szCs w:val="16"/>
              </w:rPr>
              <w:t>studenta umiejętności</w:t>
            </w: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0E7E97">
              <w:rPr>
                <w:rFonts w:ascii="Arial" w:hAnsi="Arial" w:cs="Arial"/>
                <w:sz w:val="22"/>
                <w:szCs w:val="16"/>
              </w:rPr>
              <w:t xml:space="preserve">receptywnych i leksykalno-gramatycznych </w:t>
            </w:r>
            <w:r>
              <w:rPr>
                <w:rFonts w:ascii="Arial" w:hAnsi="Arial" w:cs="Arial"/>
                <w:sz w:val="22"/>
                <w:szCs w:val="16"/>
              </w:rPr>
              <w:t xml:space="preserve">na poziomie C1, oraz biegłe posługiwanie się językiem angielskim w różnorodnych kontekstach, również interkulturowych. </w:t>
            </w:r>
          </w:p>
          <w:p w:rsidR="00234F52" w:rsidRDefault="00234F52" w:rsidP="00662CD9">
            <w:pPr>
              <w:snapToGrid w:val="0"/>
              <w:jc w:val="both"/>
              <w:rPr>
                <w:rFonts w:ascii="Arial" w:hAnsi="Arial" w:cs="Arial"/>
                <w:szCs w:val="16"/>
              </w:rPr>
            </w:pPr>
          </w:p>
          <w:p w:rsidR="00234F52" w:rsidRDefault="00234F52" w:rsidP="00662CD9">
            <w:p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Cele szczegółowe:</w:t>
            </w:r>
          </w:p>
          <w:p w:rsidR="00234F52" w:rsidRDefault="00234F52" w:rsidP="00662CD9">
            <w:p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Na zakończenie kursu student:</w:t>
            </w:r>
          </w:p>
          <w:p w:rsidR="00234F52" w:rsidRDefault="00234F52" w:rsidP="00662CD9">
            <w:pPr>
              <w:numPr>
                <w:ilvl w:val="0"/>
                <w:numId w:val="2"/>
              </w:num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potrafi zrozumieć szeroką gamę długich i trudnych tekstów, w tym teksty autentyczne, oraz zrozumieć ukryte w nich podteksty.</w:t>
            </w:r>
          </w:p>
          <w:p w:rsidR="00234F52" w:rsidRDefault="00234F52" w:rsidP="00662CD9">
            <w:pPr>
              <w:numPr>
                <w:ilvl w:val="0"/>
                <w:numId w:val="2"/>
              </w:num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operuje szerokim zasobem słownictwa, oraz potrafi właściwie dobierać kolokacje.</w:t>
            </w:r>
          </w:p>
          <w:p w:rsidR="00234F52" w:rsidRDefault="00234F52" w:rsidP="00662CD9">
            <w:pPr>
              <w:numPr>
                <w:ilvl w:val="0"/>
                <w:numId w:val="2"/>
              </w:num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potrafi rozróżnić style oraz dopasować styl do danego kontekstu, również w sytuacjach codziennych.</w:t>
            </w:r>
          </w:p>
          <w:p w:rsidR="00234F52" w:rsidRDefault="00234F52" w:rsidP="00662CD9">
            <w:pPr>
              <w:numPr>
                <w:ilvl w:val="0"/>
                <w:numId w:val="2"/>
              </w:num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wykazuje się zainteresowaniem bieżącymi sprawami polityczno-społecznymi, oraz potrafi wskazać rzetelne źródła informacji.</w:t>
            </w:r>
          </w:p>
          <w:p w:rsidR="00234F52" w:rsidRDefault="00234F52" w:rsidP="00662CD9">
            <w:pPr>
              <w:numPr>
                <w:ilvl w:val="0"/>
                <w:numId w:val="2"/>
              </w:num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potrafi posługiwać się językiem skutecznie i swobodnie zarówno w życiu codziennym, jak i w kontekście akademickim i zawodowym.</w:t>
            </w:r>
          </w:p>
          <w:p w:rsidR="00234F52" w:rsidRDefault="00234F52" w:rsidP="00662CD9">
            <w:pPr>
              <w:numPr>
                <w:ilvl w:val="0"/>
                <w:numId w:val="2"/>
              </w:num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potrafi krytycznie zanalizować tekst kulturowy.</w:t>
            </w:r>
          </w:p>
          <w:p w:rsidR="00234F52" w:rsidRDefault="00234F52" w:rsidP="00662CD9">
            <w:pPr>
              <w:snapToGrid w:val="0"/>
              <w:rPr>
                <w:rFonts w:ascii="Arial" w:hAnsi="Arial" w:cs="Arial"/>
                <w:szCs w:val="16"/>
              </w:rPr>
            </w:pPr>
          </w:p>
        </w:tc>
      </w:tr>
    </w:tbl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p w:rsidR="00234F52" w:rsidRDefault="00234F52" w:rsidP="00234F52">
      <w:r>
        <w:rPr>
          <w:rFonts w:ascii="Arial" w:hAnsi="Arial" w:cs="Arial"/>
          <w:sz w:val="22"/>
          <w:szCs w:val="16"/>
        </w:rPr>
        <w:t>Warunki wstępne</w:t>
      </w:r>
    </w:p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41"/>
        <w:gridCol w:w="7714"/>
      </w:tblGrid>
      <w:tr w:rsidR="00234F52" w:rsidTr="00662CD9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1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autoSpaceDE/>
            </w:pPr>
            <w:r>
              <w:rPr>
                <w:rFonts w:ascii="Arial" w:hAnsi="Arial" w:cs="Arial"/>
                <w:sz w:val="22"/>
                <w:szCs w:val="16"/>
              </w:rPr>
              <w:t>Znajomość języka angielskiego co najmniej na poziomie B2+</w:t>
            </w:r>
          </w:p>
        </w:tc>
      </w:tr>
      <w:tr w:rsidR="00234F52" w:rsidTr="00662CD9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1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autoSpaceDE/>
              <w:snapToGrid w:val="0"/>
            </w:pPr>
            <w:r>
              <w:rPr>
                <w:rFonts w:ascii="Arial" w:hAnsi="Arial" w:cs="Arial"/>
                <w:sz w:val="22"/>
                <w:szCs w:val="16"/>
              </w:rPr>
              <w:t>Znajomość języka angielskiego co najmniej na poziomie B2+</w:t>
            </w:r>
          </w:p>
        </w:tc>
      </w:tr>
      <w:tr w:rsidR="00234F52" w:rsidTr="00662CD9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1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autoSpaceDE/>
            </w:pPr>
            <w:r>
              <w:rPr>
                <w:rFonts w:ascii="Arial" w:hAnsi="Arial" w:cs="Arial"/>
                <w:sz w:val="22"/>
                <w:szCs w:val="16"/>
              </w:rPr>
              <w:t>PNJA IV</w:t>
            </w:r>
          </w:p>
        </w:tc>
      </w:tr>
    </w:tbl>
    <w:p w:rsidR="00234F52" w:rsidRDefault="00234F52" w:rsidP="00234F52">
      <w:pPr>
        <w:rPr>
          <w:rFonts w:ascii="Arial" w:hAnsi="Arial" w:cs="Arial"/>
          <w:sz w:val="22"/>
          <w:szCs w:val="14"/>
        </w:rPr>
      </w:pPr>
    </w:p>
    <w:p w:rsidR="00234F52" w:rsidRDefault="00234F52" w:rsidP="00234F52">
      <w:pPr>
        <w:rPr>
          <w:rFonts w:ascii="Arial" w:hAnsi="Arial" w:cs="Arial"/>
          <w:sz w:val="22"/>
          <w:szCs w:val="14"/>
        </w:rPr>
      </w:pPr>
    </w:p>
    <w:p w:rsidR="00234F52" w:rsidRDefault="00EA372E" w:rsidP="00234F52">
      <w:r>
        <w:rPr>
          <w:rFonts w:ascii="Arial" w:hAnsi="Arial" w:cs="Arial"/>
          <w:sz w:val="22"/>
          <w:szCs w:val="16"/>
        </w:rPr>
        <w:t>Efekty uczenia się</w:t>
      </w:r>
      <w:r w:rsidR="00234F52">
        <w:rPr>
          <w:rFonts w:ascii="Arial" w:hAnsi="Arial" w:cs="Arial"/>
          <w:sz w:val="22"/>
          <w:szCs w:val="16"/>
        </w:rPr>
        <w:t xml:space="preserve"> </w:t>
      </w:r>
    </w:p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6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79"/>
        <w:gridCol w:w="5296"/>
        <w:gridCol w:w="2395"/>
      </w:tblGrid>
      <w:tr w:rsidR="00234F52" w:rsidTr="00662CD9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116B4E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Efekty uczenia się</w:t>
            </w:r>
            <w:r w:rsidR="00234F52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9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34F52" w:rsidTr="00662CD9">
        <w:trPr>
          <w:cantSplit/>
          <w:trHeight w:val="1395"/>
        </w:trPr>
        <w:tc>
          <w:tcPr>
            <w:tcW w:w="197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234F52" w:rsidRDefault="00234F52" w:rsidP="00662CD9">
            <w:r>
              <w:rPr>
                <w:rFonts w:ascii="Arial" w:hAnsi="Arial" w:cs="Arial"/>
                <w:sz w:val="20"/>
                <w:szCs w:val="20"/>
              </w:rPr>
              <w:t>W01 Wykazuje świadomość kompleksowej natury języka oraz jego złożoności i jego historycznej zmienności.</w:t>
            </w: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r>
              <w:rPr>
                <w:rFonts w:ascii="Arial" w:hAnsi="Arial" w:cs="Arial"/>
                <w:sz w:val="20"/>
                <w:szCs w:val="20"/>
              </w:rPr>
              <w:t>W02 Posiada podstawową wiedzę o instytucjach kultury i orientację we współczesnym życiu społeczno-kulturalnym</w:t>
            </w:r>
          </w:p>
        </w:tc>
        <w:tc>
          <w:tcPr>
            <w:tcW w:w="239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234F52" w:rsidRDefault="00234F52" w:rsidP="00662CD9">
            <w:r>
              <w:rPr>
                <w:rFonts w:ascii="Arial" w:hAnsi="Arial" w:cs="Arial"/>
                <w:sz w:val="20"/>
                <w:szCs w:val="20"/>
              </w:rPr>
              <w:t>K1_W07</w:t>
            </w: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r>
              <w:rPr>
                <w:rFonts w:ascii="Arial" w:hAnsi="Arial" w:cs="Arial"/>
                <w:sz w:val="20"/>
                <w:szCs w:val="20"/>
              </w:rPr>
              <w:t>K1_W08</w:t>
            </w:r>
          </w:p>
        </w:tc>
      </w:tr>
    </w:tbl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6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40"/>
      </w:tblGrid>
      <w:tr w:rsidR="00234F52" w:rsidTr="00662CD9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116B4E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Efekty uczenia się</w:t>
            </w:r>
            <w:r w:rsidR="00234F52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34F52" w:rsidTr="00662CD9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234F52" w:rsidRPr="001F39F8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U01 </w:t>
            </w:r>
            <w:r w:rsidR="001F39F8">
              <w:rPr>
                <w:rFonts w:ascii="Arial" w:hAnsi="Arial" w:cs="Arial"/>
                <w:sz w:val="20"/>
                <w:szCs w:val="20"/>
              </w:rPr>
              <w:t>R</w:t>
            </w:r>
            <w:r w:rsidR="001F39F8" w:rsidRPr="001F39F8">
              <w:rPr>
                <w:rFonts w:ascii="Arial" w:hAnsi="Arial" w:cs="Arial"/>
                <w:sz w:val="20"/>
                <w:szCs w:val="20"/>
              </w:rPr>
              <w:t>ozpoznaje różne rodzaje wytworów kultury oraz przeprowadza ich krytyczną analizę i interpretację, z zastosowaniem typowych metod, w celu określenia ich znaczeń, oddziaływania społecznego, miejsca w procesie historyczno-kulturowym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1F39F8" w:rsidP="00662CD9">
            <w:r>
              <w:rPr>
                <w:rFonts w:ascii="Arial" w:hAnsi="Arial" w:cs="Arial"/>
                <w:sz w:val="20"/>
                <w:szCs w:val="20"/>
              </w:rPr>
              <w:t>U02</w:t>
            </w:r>
            <w:r w:rsidR="00234F5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Rozpoznaje środki stylistyczne, tworzy skomplikowane gramatycznie zdania, potrafi sparafrazować tekst.</w:t>
            </w: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1F39F8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39F8">
              <w:rPr>
                <w:rFonts w:ascii="Arial" w:hAnsi="Arial" w:cs="Arial"/>
                <w:sz w:val="20"/>
                <w:szCs w:val="20"/>
              </w:rPr>
              <w:t>P</w:t>
            </w:r>
            <w:r w:rsidR="00A633A5" w:rsidRPr="00A633A5">
              <w:rPr>
                <w:rFonts w:ascii="Arial" w:hAnsi="Arial" w:cs="Arial"/>
                <w:sz w:val="20"/>
                <w:szCs w:val="20"/>
              </w:rPr>
              <w:t>rzygotowuje i redaguje prace pisemne w języku angielskim z wykorzystaniem podstawowych ujęć teoretycznych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633A5" w:rsidRDefault="00A633A5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A633A5" w:rsidRDefault="001F39F8" w:rsidP="00662CD9">
            <w:r>
              <w:rPr>
                <w:rFonts w:ascii="Arial" w:hAnsi="Arial" w:cs="Arial"/>
                <w:sz w:val="20"/>
                <w:szCs w:val="20"/>
              </w:rPr>
              <w:t>U04</w:t>
            </w:r>
            <w:r w:rsidR="00A633A5">
              <w:rPr>
                <w:rFonts w:ascii="Arial" w:hAnsi="Arial" w:cs="Arial"/>
                <w:sz w:val="20"/>
                <w:szCs w:val="20"/>
              </w:rPr>
              <w:t xml:space="preserve"> Potrafi opanować większy materiał leksykalny.</w:t>
            </w: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234F52" w:rsidRDefault="00234F52" w:rsidP="00662CD9">
            <w:r>
              <w:rPr>
                <w:rFonts w:ascii="Arial" w:hAnsi="Arial" w:cs="Arial"/>
                <w:sz w:val="20"/>
                <w:szCs w:val="20"/>
              </w:rPr>
              <w:t>K1_U0</w:t>
            </w:r>
            <w:r w:rsidR="001F39F8"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1F39F8" w:rsidRDefault="001F39F8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1F39F8" w:rsidRDefault="001F39F8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r>
              <w:rPr>
                <w:rFonts w:ascii="Arial" w:hAnsi="Arial" w:cs="Arial"/>
                <w:sz w:val="20"/>
                <w:szCs w:val="20"/>
              </w:rPr>
              <w:t>K1_U08</w:t>
            </w: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K1_U06</w:t>
            </w:r>
          </w:p>
          <w:p w:rsidR="00A633A5" w:rsidRDefault="00A633A5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A633A5" w:rsidRDefault="00A633A5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1F39F8" w:rsidRDefault="001F39F8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A633A5" w:rsidRDefault="00A633A5" w:rsidP="00662CD9">
            <w:r>
              <w:rPr>
                <w:rFonts w:ascii="Arial" w:hAnsi="Arial" w:cs="Arial"/>
                <w:sz w:val="20"/>
                <w:szCs w:val="20"/>
              </w:rPr>
              <w:t>K1_U03</w:t>
            </w:r>
          </w:p>
        </w:tc>
      </w:tr>
    </w:tbl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6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40"/>
      </w:tblGrid>
      <w:tr w:rsidR="00234F52" w:rsidTr="00662CD9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116B4E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Efekty uczenia się</w:t>
            </w:r>
            <w:r w:rsidR="00234F52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34F52" w:rsidTr="00662CD9">
        <w:trPr>
          <w:cantSplit/>
          <w:trHeight w:val="1984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234F52" w:rsidRDefault="00234F52" w:rsidP="00662CD9">
            <w:r>
              <w:rPr>
                <w:rFonts w:ascii="Arial" w:hAnsi="Arial" w:cs="Arial"/>
                <w:sz w:val="20"/>
                <w:szCs w:val="20"/>
              </w:rPr>
              <w:t>K01Prawidłowo identyfikuje i rozstrzyga problemy związane z wykonywaniem zawodu.</w:t>
            </w: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r>
              <w:rPr>
                <w:rFonts w:ascii="Arial" w:hAnsi="Arial" w:cs="Arial"/>
                <w:sz w:val="20"/>
                <w:szCs w:val="20"/>
              </w:rPr>
              <w:t>K02 Uczestniczy w życiu kulturalnym, korzystając z różnych mediów i różnych jego form.</w:t>
            </w: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pPr>
              <w:spacing w:line="100" w:lineRule="atLeast"/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K03 </w:t>
            </w:r>
            <w:r w:rsidR="002E3E91" w:rsidRPr="002E3E91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organizuje lub współorganizuje działania na rzecz środowiska społecznego</w:t>
            </w:r>
            <w:r w:rsidR="002E3E91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.</w:t>
            </w:r>
          </w:p>
        </w:tc>
        <w:tc>
          <w:tcPr>
            <w:tcW w:w="24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234F52" w:rsidRDefault="00234F52" w:rsidP="00662CD9">
            <w:r>
              <w:rPr>
                <w:rFonts w:ascii="Arial" w:hAnsi="Arial" w:cs="Arial"/>
                <w:sz w:val="20"/>
                <w:szCs w:val="20"/>
              </w:rPr>
              <w:t>K1_K0</w:t>
            </w:r>
            <w:r w:rsidR="001F39F8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r>
              <w:rPr>
                <w:rFonts w:ascii="Arial" w:hAnsi="Arial" w:cs="Arial"/>
                <w:sz w:val="20"/>
                <w:szCs w:val="20"/>
              </w:rPr>
              <w:t>K1_K0</w:t>
            </w:r>
            <w:r w:rsidR="001F39F8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r>
              <w:rPr>
                <w:rFonts w:ascii="Arial" w:hAnsi="Arial" w:cs="Arial"/>
                <w:sz w:val="20"/>
                <w:szCs w:val="20"/>
              </w:rPr>
              <w:t>K1_K03</w:t>
            </w:r>
          </w:p>
        </w:tc>
      </w:tr>
    </w:tbl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5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9"/>
      </w:tblGrid>
      <w:tr w:rsidR="00234F52" w:rsidTr="00662CD9">
        <w:trPr>
          <w:cantSplit/>
          <w:trHeight w:hRule="exact" w:val="424"/>
        </w:trPr>
        <w:tc>
          <w:tcPr>
            <w:tcW w:w="9655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234F52" w:rsidTr="00662CD9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19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234F52" w:rsidTr="00662C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4F52" w:rsidTr="00662C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</w:pPr>
          </w:p>
        </w:tc>
      </w:tr>
    </w:tbl>
    <w:p w:rsidR="00234F52" w:rsidRDefault="00234F52" w:rsidP="00234F52">
      <w:pPr>
        <w:rPr>
          <w:rFonts w:ascii="Arial" w:hAnsi="Arial" w:cs="Arial"/>
          <w:sz w:val="22"/>
          <w:szCs w:val="14"/>
        </w:rPr>
      </w:pPr>
    </w:p>
    <w:p w:rsidR="00234F52" w:rsidRDefault="00234F52" w:rsidP="00234F52">
      <w:r>
        <w:rPr>
          <w:rFonts w:ascii="Arial" w:hAnsi="Arial" w:cs="Arial"/>
          <w:sz w:val="22"/>
          <w:szCs w:val="14"/>
        </w:rPr>
        <w:t>Opis metod prowadzenia zajęć</w:t>
      </w:r>
    </w:p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6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652"/>
      </w:tblGrid>
      <w:tr w:rsidR="00234F52" w:rsidTr="002E3E91">
        <w:trPr>
          <w:trHeight w:val="1420"/>
        </w:trPr>
        <w:tc>
          <w:tcPr>
            <w:tcW w:w="96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234F52" w:rsidRDefault="00234F52" w:rsidP="00662CD9">
            <w:r>
              <w:rPr>
                <w:rFonts w:ascii="Arial" w:hAnsi="Arial" w:cs="Arial"/>
                <w:sz w:val="22"/>
                <w:szCs w:val="16"/>
              </w:rPr>
              <w:t>Metoda komunikacyjna oraz zadaniowa.</w:t>
            </w:r>
          </w:p>
          <w:p w:rsidR="00234F52" w:rsidRDefault="00234F52" w:rsidP="00662CD9">
            <w:r>
              <w:rPr>
                <w:rFonts w:ascii="Arial" w:hAnsi="Arial" w:cs="Arial"/>
                <w:sz w:val="22"/>
                <w:szCs w:val="16"/>
              </w:rPr>
              <w:t>Metody podające, eksponujące, problemowe, aktywizujące.</w:t>
            </w:r>
          </w:p>
          <w:p w:rsidR="00234F52" w:rsidRDefault="00234F52" w:rsidP="00662CD9">
            <w:r>
              <w:rPr>
                <w:rFonts w:ascii="Arial" w:hAnsi="Arial" w:cs="Arial"/>
                <w:sz w:val="22"/>
                <w:szCs w:val="16"/>
              </w:rPr>
              <w:t>Metoda projektowa.</w:t>
            </w:r>
          </w:p>
          <w:p w:rsidR="00234F52" w:rsidRDefault="00234F52" w:rsidP="00662CD9">
            <w:r>
              <w:rPr>
                <w:rFonts w:ascii="Arial" w:hAnsi="Arial" w:cs="Arial"/>
                <w:sz w:val="22"/>
                <w:szCs w:val="16"/>
              </w:rPr>
              <w:t>Metody wspierające autonomiczne uczenie się.</w:t>
            </w:r>
          </w:p>
        </w:tc>
      </w:tr>
    </w:tbl>
    <w:p w:rsidR="00234F52" w:rsidRDefault="00234F52" w:rsidP="00234F52">
      <w:pPr>
        <w:pStyle w:val="Zawartotabeli"/>
        <w:rPr>
          <w:rFonts w:ascii="Arial" w:hAnsi="Arial" w:cs="Arial"/>
          <w:sz w:val="22"/>
          <w:szCs w:val="16"/>
        </w:rPr>
      </w:pPr>
    </w:p>
    <w:p w:rsidR="00234F52" w:rsidRDefault="00234F52" w:rsidP="00234F52">
      <w:pPr>
        <w:pStyle w:val="Zawartotabeli"/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234F52" w:rsidRDefault="00234F52" w:rsidP="00234F52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31" w:type="dxa"/>
        <w:tblLayout w:type="fixed"/>
        <w:tblLook w:val="000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96"/>
      </w:tblGrid>
      <w:tr w:rsidR="00234F52" w:rsidTr="00662CD9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234F52" w:rsidTr="00662CD9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34F52" w:rsidRDefault="00234F52" w:rsidP="00662CD9">
            <w:pPr>
              <w:pStyle w:val="Tekstdymka1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234F52" w:rsidTr="00662CD9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34F52" w:rsidRDefault="00234F52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234F52" w:rsidTr="00662CD9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34F52" w:rsidRDefault="00234F52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234F52" w:rsidTr="00662CD9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34F52" w:rsidRDefault="00234F52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E3E91" w:rsidP="00662CD9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234F52" w:rsidTr="00662CD9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34F52" w:rsidRDefault="00234F52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E3E91" w:rsidP="00662CD9">
            <w:pPr>
              <w:snapToGrid w:val="0"/>
              <w:jc w:val="center"/>
            </w:pPr>
            <w: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234F52" w:rsidTr="00662CD9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34F52" w:rsidRDefault="00234F52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E3E91" w:rsidP="00662CD9">
            <w:pPr>
              <w:snapToGrid w:val="0"/>
              <w:jc w:val="center"/>
            </w:pPr>
            <w: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234F52" w:rsidTr="00662CD9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34F52" w:rsidRDefault="00234F52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234F52" w:rsidTr="00662CD9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34F52" w:rsidRDefault="00234F52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E3E91" w:rsidP="00662CD9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234F52" w:rsidTr="00662CD9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34F52" w:rsidRDefault="00234F52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</w:tbl>
    <w:p w:rsidR="00234F52" w:rsidRDefault="00234F52" w:rsidP="00234F52">
      <w:pPr>
        <w:pStyle w:val="Zawartotabeli"/>
        <w:rPr>
          <w:rFonts w:ascii="Arial" w:hAnsi="Arial" w:cs="Arial"/>
          <w:sz w:val="22"/>
          <w:szCs w:val="16"/>
        </w:rPr>
      </w:pPr>
    </w:p>
    <w:p w:rsidR="00234F52" w:rsidRDefault="00234F52" w:rsidP="00234F52">
      <w:pPr>
        <w:pStyle w:val="Zawartotabeli"/>
        <w:rPr>
          <w:rFonts w:ascii="Arial" w:hAnsi="Arial" w:cs="Arial"/>
          <w:sz w:val="22"/>
          <w:szCs w:val="16"/>
        </w:rPr>
      </w:pPr>
    </w:p>
    <w:p w:rsidR="00234F52" w:rsidRDefault="00234F52" w:rsidP="00234F52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5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714"/>
      </w:tblGrid>
      <w:tr w:rsidR="00234F52" w:rsidTr="00662CD9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1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234F52" w:rsidRDefault="00234F52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Warunkiem uzyskania pozytywnej oceny z kursu jest:</w:t>
            </w:r>
          </w:p>
          <w:p w:rsidR="00234F52" w:rsidRDefault="00234F52" w:rsidP="00662CD9">
            <w:pPr>
              <w:pStyle w:val="Zawartotabeli"/>
              <w:numPr>
                <w:ilvl w:val="0"/>
                <w:numId w:val="3"/>
              </w:numPr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regularne i aktywne uczestnictwo w zajęciach;</w:t>
            </w:r>
          </w:p>
          <w:p w:rsidR="00234F52" w:rsidRDefault="00234F52" w:rsidP="00662CD9">
            <w:pPr>
              <w:pStyle w:val="Zawartotabeli"/>
              <w:numPr>
                <w:ilvl w:val="0"/>
                <w:numId w:val="3"/>
              </w:numPr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udział w dyskusjach w trakcie zajęć oraz na platformie e-learningowej;</w:t>
            </w:r>
          </w:p>
          <w:p w:rsidR="00234F52" w:rsidRDefault="00234F52" w:rsidP="00662CD9">
            <w:pPr>
              <w:pStyle w:val="Zawartotabeli"/>
              <w:numPr>
                <w:ilvl w:val="0"/>
                <w:numId w:val="3"/>
              </w:numPr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sumienne przygotowanie do zajęć;</w:t>
            </w:r>
          </w:p>
          <w:p w:rsidR="00234F52" w:rsidRDefault="00234F52" w:rsidP="00662CD9">
            <w:pPr>
              <w:pStyle w:val="Zawartotabeli"/>
              <w:numPr>
                <w:ilvl w:val="0"/>
                <w:numId w:val="3"/>
              </w:numPr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otrzymanie pozytywnych ocen (zaliczenie od 60%) z prac kontrolnych/zaliczeniowych wyznaczonych przez prowadzących zajęcia;</w:t>
            </w:r>
          </w:p>
          <w:p w:rsidR="00234F52" w:rsidRDefault="00234F52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Skala ocen:</w:t>
            </w:r>
          </w:p>
          <w:p w:rsidR="00234F52" w:rsidRDefault="00234F52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100-92%: bardzo dobry (5,0)</w:t>
            </w:r>
          </w:p>
          <w:p w:rsidR="00234F52" w:rsidRDefault="00234F52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91-84%: dobry plus (4,5)</w:t>
            </w:r>
          </w:p>
          <w:p w:rsidR="00234F52" w:rsidRDefault="00234F52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83-76%: dobry (4,0)</w:t>
            </w:r>
          </w:p>
          <w:p w:rsidR="00234F52" w:rsidRDefault="00234F52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75-68%: dostateczny plus (3,5)</w:t>
            </w:r>
          </w:p>
          <w:p w:rsidR="00234F52" w:rsidRDefault="00234F52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67-60%: dostateczny (3,0)</w:t>
            </w:r>
          </w:p>
          <w:p w:rsidR="00234F52" w:rsidRPr="002E3E91" w:rsidRDefault="00234F52" w:rsidP="002E3E91">
            <w:pPr>
              <w:pStyle w:val="Zawartotabeli"/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59-0%: niedostateczny (2,0)</w:t>
            </w:r>
          </w:p>
        </w:tc>
      </w:tr>
    </w:tbl>
    <w:p w:rsidR="00234F52" w:rsidRDefault="00234F52" w:rsidP="00234F52">
      <w:pPr>
        <w:rPr>
          <w:rFonts w:ascii="Arial" w:hAnsi="Arial" w:cs="Arial"/>
          <w:sz w:val="20"/>
          <w:szCs w:val="20"/>
        </w:rPr>
      </w:pPr>
    </w:p>
    <w:p w:rsidR="00234F52" w:rsidRDefault="00234F52" w:rsidP="00234F5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5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714"/>
      </w:tblGrid>
      <w:tr w:rsidR="00234F52" w:rsidTr="00662CD9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autoSpaceDE/>
              <w:spacing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1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Dozwolone jest opuszczenie jednych zajęć w ciągu semestru bez usprawiedliwienia, jednakże nie tych zajęć na których wyznaczona jest praca kontrolna.</w:t>
            </w:r>
          </w:p>
          <w:p w:rsidR="00234F52" w:rsidRDefault="00234F52" w:rsidP="00662CD9">
            <w:pPr>
              <w:pStyle w:val="Zawartotabeli"/>
              <w:snapToGrid w:val="0"/>
              <w:spacing w:before="57" w:after="57"/>
            </w:pPr>
            <w:r>
              <w:rPr>
                <w:rFonts w:ascii="Arial" w:eastAsia="Arial" w:hAnsi="Arial" w:cs="Arial"/>
                <w:sz w:val="20"/>
                <w:szCs w:val="20"/>
              </w:rPr>
              <w:t>W przypadku więcej niż jednej nieobecności, wymagane jest zaświadczenie lekarskie.</w:t>
            </w:r>
          </w:p>
          <w:p w:rsidR="00234F52" w:rsidRDefault="00234F52" w:rsidP="00662CD9">
            <w:pPr>
              <w:pStyle w:val="Zawartotabeli"/>
              <w:spacing w:before="57" w:after="57"/>
            </w:pPr>
            <w:r>
              <w:rPr>
                <w:rFonts w:ascii="Arial" w:hAnsi="Arial" w:cs="Arial"/>
                <w:sz w:val="20"/>
                <w:szCs w:val="20"/>
              </w:rPr>
              <w:t>Ilość prac zaliczeniowych oraz szczegółowe warunki zaliczenia wyznaczane są przez prowadzącego zajęcia oraz są omawiane na początku kursu.</w:t>
            </w:r>
          </w:p>
          <w:p w:rsidR="00234F52" w:rsidRDefault="00234F52" w:rsidP="00662CD9">
            <w:pPr>
              <w:pStyle w:val="Zawartotabeli"/>
              <w:spacing w:before="57" w:after="57"/>
            </w:pPr>
            <w:r>
              <w:rPr>
                <w:rFonts w:ascii="Arial" w:hAnsi="Arial" w:cs="Arial"/>
                <w:sz w:val="20"/>
                <w:szCs w:val="20"/>
              </w:rPr>
              <w:t>W razie braku zaliczenia kursu w terminie, student zobowiązany jest do kontaktu z prowadzącym w celu ustalenia formy i terminu poprawy.</w:t>
            </w:r>
          </w:p>
        </w:tc>
      </w:tr>
    </w:tbl>
    <w:p w:rsidR="00234F52" w:rsidRDefault="00234F52" w:rsidP="00234F52">
      <w:pPr>
        <w:rPr>
          <w:rFonts w:ascii="Arial" w:hAnsi="Arial" w:cs="Arial"/>
          <w:sz w:val="20"/>
          <w:szCs w:val="20"/>
        </w:rPr>
      </w:pPr>
    </w:p>
    <w:p w:rsidR="00234F52" w:rsidRDefault="00234F52" w:rsidP="00234F52">
      <w:pPr>
        <w:rPr>
          <w:rFonts w:ascii="Arial" w:hAnsi="Arial" w:cs="Arial"/>
          <w:sz w:val="20"/>
          <w:szCs w:val="20"/>
        </w:rPr>
      </w:pPr>
    </w:p>
    <w:p w:rsidR="00234F52" w:rsidRDefault="00234F52" w:rsidP="00234F52">
      <w:r>
        <w:rPr>
          <w:rFonts w:ascii="Arial" w:hAnsi="Arial" w:cs="Arial"/>
          <w:sz w:val="20"/>
          <w:szCs w:val="20"/>
        </w:rPr>
        <w:t>Treści merytoryczne (wykaz tematów)</w:t>
      </w:r>
    </w:p>
    <w:p w:rsidR="00234F52" w:rsidRDefault="00234F52" w:rsidP="00234F5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6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652"/>
      </w:tblGrid>
      <w:tr w:rsidR="00234F52" w:rsidTr="00662CD9">
        <w:trPr>
          <w:trHeight w:val="1136"/>
        </w:trPr>
        <w:tc>
          <w:tcPr>
            <w:tcW w:w="96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234F52" w:rsidRPr="003E4661" w:rsidRDefault="00234F52" w:rsidP="00662CD9">
            <w:pPr>
              <w:pStyle w:val="Tekstdymka1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4661">
              <w:rPr>
                <w:rFonts w:ascii="Arial" w:hAnsi="Arial" w:cs="Arial"/>
                <w:sz w:val="20"/>
                <w:szCs w:val="20"/>
              </w:rPr>
              <w:t>Treści kursu budowane są w oparciu o literaturę podstawową oraz materiały autentyczne rozwijające umiejętności językowe na poziomie C1 wzwyż. Ponadto, kurs rozwija wrażliwość i kompetencję interkulturową oraz analityczne i krytyczne myślenie.</w:t>
            </w:r>
          </w:p>
          <w:p w:rsidR="00234F52" w:rsidRPr="003E4661" w:rsidRDefault="00234F52" w:rsidP="00234F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4661">
              <w:rPr>
                <w:rFonts w:ascii="Arial" w:hAnsi="Arial" w:cs="Arial"/>
                <w:sz w:val="20"/>
                <w:szCs w:val="20"/>
              </w:rPr>
              <w:t>Treści budowane w oparciu o podręcznik: Dummett, Paul, et al. Keynote. Proficient. Andover: National Geographic Learning, 2016 oraz materiały dodatkowe rozwijające umiejętności językowe na poziomie C1 a także rozwijające wrażliwość i kompetencję kulturową i interkulturową uczącego się.</w:t>
            </w:r>
          </w:p>
          <w:p w:rsidR="00234F52" w:rsidRPr="003E4661" w:rsidRDefault="00234F52" w:rsidP="002236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4F52" w:rsidRPr="003E4661" w:rsidRDefault="00234F52" w:rsidP="00234F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4661">
              <w:rPr>
                <w:rFonts w:ascii="Arial" w:hAnsi="Arial" w:cs="Arial"/>
                <w:sz w:val="20"/>
                <w:szCs w:val="20"/>
              </w:rPr>
              <w:t>Tematy dotyczą następujących zagadnień (o wyborze tematów realizowanych w danym roku akademickim/w danym semestrze decyduje koordynator):</w:t>
            </w:r>
          </w:p>
          <w:p w:rsidR="00234F52" w:rsidRPr="003E4661" w:rsidRDefault="00234F52" w:rsidP="00234F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34F52" w:rsidRPr="003E4661" w:rsidRDefault="00234F52" w:rsidP="00234F52">
            <w:pPr>
              <w:rPr>
                <w:rFonts w:ascii="Arial" w:hAnsi="Arial" w:cs="Arial"/>
                <w:sz w:val="20"/>
                <w:szCs w:val="20"/>
              </w:rPr>
            </w:pPr>
            <w:r w:rsidRPr="003E4661">
              <w:rPr>
                <w:rFonts w:ascii="Arial" w:hAnsi="Arial" w:cs="Arial"/>
                <w:sz w:val="20"/>
                <w:szCs w:val="20"/>
              </w:rPr>
              <w:t>(1) Unit 1: Creativity</w:t>
            </w:r>
          </w:p>
          <w:p w:rsidR="00234F52" w:rsidRPr="003E4661" w:rsidRDefault="00234F52" w:rsidP="00234F52">
            <w:pPr>
              <w:rPr>
                <w:rFonts w:ascii="Arial" w:hAnsi="Arial" w:cs="Arial"/>
                <w:sz w:val="20"/>
                <w:szCs w:val="20"/>
              </w:rPr>
            </w:pPr>
            <w:r w:rsidRPr="003E4661">
              <w:rPr>
                <w:rFonts w:ascii="Arial" w:hAnsi="Arial" w:cs="Arial"/>
                <w:sz w:val="20"/>
                <w:szCs w:val="20"/>
              </w:rPr>
              <w:t>(2) Unit 2: Hopes and fears</w:t>
            </w:r>
          </w:p>
          <w:p w:rsidR="00234F52" w:rsidRPr="003E4661" w:rsidRDefault="00234F52" w:rsidP="00234F5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3E4661">
              <w:rPr>
                <w:rFonts w:ascii="Arial" w:hAnsi="Arial" w:cs="Arial"/>
                <w:sz w:val="20"/>
                <w:szCs w:val="20"/>
                <w:lang w:eastAsia="zh-CN"/>
              </w:rPr>
              <w:t>(3) Unit 3: Perception</w:t>
            </w:r>
          </w:p>
          <w:p w:rsidR="00234F52" w:rsidRPr="003E4661" w:rsidRDefault="00234F52" w:rsidP="00234F52">
            <w:pPr>
              <w:rPr>
                <w:rFonts w:ascii="Arial" w:hAnsi="Arial" w:cs="Arial"/>
                <w:sz w:val="20"/>
                <w:szCs w:val="20"/>
              </w:rPr>
            </w:pPr>
            <w:r w:rsidRPr="003E4661">
              <w:rPr>
                <w:rFonts w:ascii="Arial" w:hAnsi="Arial" w:cs="Arial"/>
                <w:sz w:val="20"/>
                <w:szCs w:val="20"/>
              </w:rPr>
              <w:t>(4) Unit 4: Human interaction</w:t>
            </w:r>
          </w:p>
          <w:p w:rsidR="00234F52" w:rsidRPr="003E4661" w:rsidRDefault="00234F52" w:rsidP="00234F5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3E4661">
              <w:rPr>
                <w:rFonts w:ascii="Arial" w:hAnsi="Arial" w:cs="Arial"/>
                <w:sz w:val="20"/>
                <w:szCs w:val="20"/>
                <w:lang w:eastAsia="zh-CN"/>
              </w:rPr>
              <w:t>(5) Unit 5: Economic resources</w:t>
            </w:r>
          </w:p>
          <w:p w:rsidR="00234F52" w:rsidRDefault="00234F52" w:rsidP="00DF23C9">
            <w:pPr>
              <w:rPr>
                <w:rFonts w:ascii="Arial" w:hAnsi="Arial" w:cs="Arial"/>
                <w:sz w:val="20"/>
                <w:szCs w:val="20"/>
              </w:rPr>
            </w:pPr>
            <w:r w:rsidRPr="003E4661">
              <w:rPr>
                <w:rFonts w:ascii="Arial" w:hAnsi="Arial" w:cs="Arial"/>
                <w:sz w:val="20"/>
                <w:szCs w:val="20"/>
              </w:rPr>
              <w:t>(6) Unit 6: Practical design</w:t>
            </w:r>
          </w:p>
          <w:p w:rsidR="00DF23C9" w:rsidRPr="00DF23C9" w:rsidRDefault="00DF23C9" w:rsidP="00DF23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4F52" w:rsidRDefault="00234F52" w:rsidP="00234F52">
      <w:pPr>
        <w:rPr>
          <w:rFonts w:ascii="Arial" w:hAnsi="Arial" w:cs="Arial"/>
          <w:sz w:val="20"/>
          <w:szCs w:val="20"/>
        </w:rPr>
      </w:pPr>
    </w:p>
    <w:p w:rsidR="00234F52" w:rsidRDefault="00234F52" w:rsidP="00234F52">
      <w:pPr>
        <w:rPr>
          <w:rFonts w:ascii="Arial" w:hAnsi="Arial" w:cs="Arial"/>
          <w:sz w:val="20"/>
          <w:szCs w:val="20"/>
        </w:rPr>
      </w:pPr>
    </w:p>
    <w:p w:rsidR="00234F52" w:rsidRDefault="00234F52" w:rsidP="00234F52">
      <w:r>
        <w:rPr>
          <w:rFonts w:ascii="Arial" w:hAnsi="Arial" w:cs="Arial"/>
          <w:sz w:val="20"/>
          <w:szCs w:val="20"/>
        </w:rPr>
        <w:t>Wykaz literatury podstawowej</w:t>
      </w:r>
    </w:p>
    <w:p w:rsidR="00234F52" w:rsidRDefault="00234F52" w:rsidP="00234F5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6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652"/>
      </w:tblGrid>
      <w:tr w:rsidR="00234F52" w:rsidRPr="00914A1D" w:rsidTr="00662CD9">
        <w:trPr>
          <w:trHeight w:val="1098"/>
        </w:trPr>
        <w:tc>
          <w:tcPr>
            <w:tcW w:w="96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234F52" w:rsidRPr="003E4661" w:rsidRDefault="00234F52" w:rsidP="003E4661">
            <w:pPr>
              <w:snapToGri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4661">
              <w:rPr>
                <w:rFonts w:ascii="Arial" w:hAnsi="Arial" w:cs="Arial"/>
                <w:sz w:val="20"/>
                <w:szCs w:val="20"/>
                <w:lang w:val="en-US"/>
              </w:rPr>
              <w:t>Dummett, Paul, et al. Keynote. Proficient. Andover: National Geographic Learning, 2016.</w:t>
            </w:r>
          </w:p>
          <w:p w:rsidR="00234F52" w:rsidRDefault="003E4661" w:rsidP="00234F52">
            <w:pPr>
              <w:snapToGri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13C6">
              <w:rPr>
                <w:rFonts w:ascii="Arial" w:hAnsi="Arial" w:cs="Arial"/>
                <w:sz w:val="20"/>
                <w:szCs w:val="20"/>
                <w:lang w:val="en-US"/>
              </w:rPr>
              <w:t>A. Oshima and A. Hogue - Writing Academic 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nglish (Pearson): chapters 8; 10-12</w:t>
            </w:r>
          </w:p>
          <w:p w:rsidR="003E4661" w:rsidRPr="00914A1D" w:rsidRDefault="003E4661" w:rsidP="00234F52">
            <w:pPr>
              <w:snapToGrid w:val="0"/>
              <w:rPr>
                <w:lang w:val="en-US"/>
              </w:rPr>
            </w:pPr>
            <w:r w:rsidRPr="006113C6">
              <w:rPr>
                <w:rFonts w:ascii="Arial" w:hAnsi="Arial" w:cs="Arial"/>
                <w:sz w:val="20"/>
                <w:szCs w:val="20"/>
                <w:lang w:val="en-US"/>
              </w:rPr>
              <w:t>M. Harrison -  New Proficiency Testbuilder  (Macmillan).</w:t>
            </w:r>
          </w:p>
        </w:tc>
      </w:tr>
    </w:tbl>
    <w:p w:rsidR="00234F52" w:rsidRPr="00914A1D" w:rsidRDefault="00234F52" w:rsidP="00234F52">
      <w:pPr>
        <w:rPr>
          <w:rFonts w:ascii="Arial" w:hAnsi="Arial" w:cs="Arial"/>
          <w:sz w:val="20"/>
          <w:szCs w:val="20"/>
          <w:lang w:val="en-US"/>
        </w:rPr>
      </w:pPr>
    </w:p>
    <w:p w:rsidR="00234F52" w:rsidRDefault="00234F52" w:rsidP="00234F52">
      <w:r>
        <w:rPr>
          <w:rFonts w:ascii="Arial" w:hAnsi="Arial" w:cs="Arial"/>
          <w:sz w:val="20"/>
          <w:szCs w:val="20"/>
        </w:rPr>
        <w:t>Wykaz literatury uzupełniającej</w:t>
      </w:r>
    </w:p>
    <w:p w:rsidR="00234F52" w:rsidRDefault="00234F52" w:rsidP="00234F5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6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652"/>
      </w:tblGrid>
      <w:tr w:rsidR="00234F52" w:rsidTr="00662CD9">
        <w:trPr>
          <w:trHeight w:val="825"/>
        </w:trPr>
        <w:tc>
          <w:tcPr>
            <w:tcW w:w="96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3E4661" w:rsidRPr="003E4661" w:rsidRDefault="003E4661" w:rsidP="003E4661">
            <w:pPr>
              <w:spacing w:line="100" w:lineRule="atLeas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4661">
              <w:rPr>
                <w:rFonts w:ascii="Arial" w:hAnsi="Arial" w:cs="Arial"/>
                <w:sz w:val="20"/>
                <w:szCs w:val="20"/>
                <w:lang w:val="en-US"/>
              </w:rPr>
              <w:t>Jones, Leo. New Progress to Proficiency: Cambridge University Press 2000: selected chapters.</w:t>
            </w:r>
          </w:p>
          <w:p w:rsidR="003E4661" w:rsidRPr="003E4661" w:rsidRDefault="003E4661" w:rsidP="003E4661">
            <w:pPr>
              <w:snapToGri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4661">
              <w:rPr>
                <w:rFonts w:ascii="Arial" w:hAnsi="Arial" w:cs="Arial"/>
                <w:sz w:val="20"/>
                <w:szCs w:val="20"/>
                <w:lang w:val="en-US"/>
              </w:rPr>
              <w:t>Stephens, Mary. New Proficiency Reading: Longman 2003: selected chapters.</w:t>
            </w:r>
          </w:p>
          <w:p w:rsidR="00234F52" w:rsidRDefault="00234F52" w:rsidP="00662CD9">
            <w:pPr>
              <w:snapToGrid w:val="0"/>
            </w:pPr>
            <w:r w:rsidRPr="003E4661">
              <w:rPr>
                <w:rFonts w:ascii="Arial" w:hAnsi="Arial" w:cs="Arial"/>
                <w:sz w:val="20"/>
                <w:szCs w:val="20"/>
                <w:lang w:val="en-US"/>
              </w:rPr>
              <w:t>Teksty autentyczne</w:t>
            </w:r>
          </w:p>
        </w:tc>
      </w:tr>
    </w:tbl>
    <w:p w:rsidR="00234F52" w:rsidRDefault="00234F52" w:rsidP="00234F52">
      <w:pPr>
        <w:rPr>
          <w:rFonts w:ascii="Arial" w:hAnsi="Arial" w:cs="Arial"/>
          <w:sz w:val="20"/>
          <w:szCs w:val="20"/>
        </w:rPr>
      </w:pPr>
    </w:p>
    <w:p w:rsidR="00234F52" w:rsidRDefault="00234F52" w:rsidP="00234F52">
      <w:pPr>
        <w:pStyle w:val="Tekstdymka1"/>
        <w:rPr>
          <w:rFonts w:ascii="Arial" w:hAnsi="Arial" w:cs="Arial"/>
          <w:sz w:val="20"/>
          <w:szCs w:val="20"/>
        </w:rPr>
      </w:pPr>
    </w:p>
    <w:p w:rsidR="00234F52" w:rsidRDefault="00234F52" w:rsidP="00234F52">
      <w:pPr>
        <w:pStyle w:val="Tekstdymka1"/>
      </w:pPr>
      <w:r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234F52" w:rsidRDefault="00234F52" w:rsidP="00234F5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31" w:type="dxa"/>
        <w:tblLayout w:type="fixed"/>
        <w:tblLook w:val="0000"/>
      </w:tblPr>
      <w:tblGrid>
        <w:gridCol w:w="2766"/>
        <w:gridCol w:w="5750"/>
        <w:gridCol w:w="1096"/>
      </w:tblGrid>
      <w:tr w:rsidR="00234F52" w:rsidTr="00662CD9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234F52" w:rsidTr="00662CD9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18</w:t>
            </w:r>
          </w:p>
        </w:tc>
      </w:tr>
      <w:tr w:rsidR="00234F52" w:rsidTr="00662CD9">
        <w:trPr>
          <w:cantSplit/>
          <w:trHeight w:val="67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34F52" w:rsidRDefault="003E4661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</w:t>
            </w:r>
          </w:p>
        </w:tc>
      </w:tr>
      <w:tr w:rsidR="00234F52" w:rsidTr="00662CD9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234F52" w:rsidTr="00662CD9">
        <w:trPr>
          <w:cantSplit/>
          <w:trHeight w:val="71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34F52" w:rsidRDefault="003E4661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234F52" w:rsidTr="00662CD9">
        <w:trPr>
          <w:cantSplit/>
          <w:trHeight w:val="731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34F52" w:rsidRDefault="003E4661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234F52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234F52" w:rsidTr="00662CD9">
        <w:trPr>
          <w:cantSplit/>
          <w:trHeight w:val="365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234F52" w:rsidTr="00662CD9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  <w:bookmarkStart w:id="0" w:name="_GoBack"/>
            <w:bookmarkEnd w:id="0"/>
            <w:r w:rsidR="003E4661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234F52" w:rsidTr="00662CD9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234F52" w:rsidRDefault="00234F52" w:rsidP="00234F52">
      <w:pPr>
        <w:pStyle w:val="Tekstdymka1"/>
      </w:pPr>
    </w:p>
    <w:p w:rsidR="00DA35A0" w:rsidRDefault="00DA35A0"/>
    <w:sectPr w:rsidR="00DA35A0" w:rsidSect="003303FB">
      <w:headerReference w:type="default" r:id="rId7"/>
      <w:footerReference w:type="default" r:id="rId8"/>
      <w:pgSz w:w="11906" w:h="16838"/>
      <w:pgMar w:top="1276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5B9" w:rsidRDefault="00D175B9" w:rsidP="003303FB">
      <w:r>
        <w:separator/>
      </w:r>
    </w:p>
  </w:endnote>
  <w:endnote w:type="continuationSeparator" w:id="1">
    <w:p w:rsidR="00D175B9" w:rsidRDefault="00D175B9" w:rsidP="00330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C80" w:rsidRDefault="00DF068A">
    <w:pPr>
      <w:pStyle w:val="Stopka"/>
      <w:jc w:val="right"/>
    </w:pPr>
    <w:r>
      <w:fldChar w:fldCharType="begin"/>
    </w:r>
    <w:r w:rsidR="00234F52">
      <w:instrText xml:space="preserve"> PAGE </w:instrText>
    </w:r>
    <w:r>
      <w:fldChar w:fldCharType="separate"/>
    </w:r>
    <w:r w:rsidR="00664471">
      <w:rPr>
        <w:noProof/>
      </w:rPr>
      <w:t>1</w:t>
    </w:r>
    <w:r>
      <w:fldChar w:fldCharType="end"/>
    </w:r>
  </w:p>
  <w:p w:rsidR="00D17C80" w:rsidRDefault="00D175B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5B9" w:rsidRDefault="00D175B9" w:rsidP="003303FB">
      <w:r>
        <w:separator/>
      </w:r>
    </w:p>
  </w:footnote>
  <w:footnote w:type="continuationSeparator" w:id="1">
    <w:p w:rsidR="00D175B9" w:rsidRDefault="00D175B9" w:rsidP="003303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C80" w:rsidRDefault="00D175B9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2"/>
        <w:szCs w:val="16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2"/>
        <w:szCs w:val="16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2"/>
        <w:szCs w:val="16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2"/>
        <w:szCs w:val="16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2"/>
        <w:szCs w:val="16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2"/>
        <w:szCs w:val="16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2"/>
        <w:szCs w:val="16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2"/>
        <w:szCs w:val="16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2"/>
        <w:szCs w:val="16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OpenSymbol"/>
        <w:sz w:val="22"/>
        <w:szCs w:val="16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OpenSymbol"/>
        <w:sz w:val="22"/>
        <w:szCs w:val="16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OpenSymbol"/>
        <w:sz w:val="22"/>
        <w:szCs w:val="16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4F52"/>
    <w:rsid w:val="0000063F"/>
    <w:rsid w:val="00001373"/>
    <w:rsid w:val="00002942"/>
    <w:rsid w:val="0000308A"/>
    <w:rsid w:val="000040B5"/>
    <w:rsid w:val="000042E5"/>
    <w:rsid w:val="0000489D"/>
    <w:rsid w:val="00004BB8"/>
    <w:rsid w:val="00004DF6"/>
    <w:rsid w:val="00004F50"/>
    <w:rsid w:val="00004FA7"/>
    <w:rsid w:val="000059C9"/>
    <w:rsid w:val="00007005"/>
    <w:rsid w:val="000070DC"/>
    <w:rsid w:val="000076BC"/>
    <w:rsid w:val="000103D9"/>
    <w:rsid w:val="00010475"/>
    <w:rsid w:val="0001095B"/>
    <w:rsid w:val="00010B0E"/>
    <w:rsid w:val="00011053"/>
    <w:rsid w:val="00011C22"/>
    <w:rsid w:val="0001207C"/>
    <w:rsid w:val="00012106"/>
    <w:rsid w:val="00013082"/>
    <w:rsid w:val="00013267"/>
    <w:rsid w:val="00015773"/>
    <w:rsid w:val="00015B3A"/>
    <w:rsid w:val="00015BBE"/>
    <w:rsid w:val="00015D0C"/>
    <w:rsid w:val="00016097"/>
    <w:rsid w:val="000160EF"/>
    <w:rsid w:val="0001648A"/>
    <w:rsid w:val="000166C5"/>
    <w:rsid w:val="00017DB2"/>
    <w:rsid w:val="00020182"/>
    <w:rsid w:val="00020554"/>
    <w:rsid w:val="00021238"/>
    <w:rsid w:val="000213BD"/>
    <w:rsid w:val="00021AB0"/>
    <w:rsid w:val="00022140"/>
    <w:rsid w:val="00022422"/>
    <w:rsid w:val="00022709"/>
    <w:rsid w:val="00022ED0"/>
    <w:rsid w:val="000236C3"/>
    <w:rsid w:val="00023933"/>
    <w:rsid w:val="00023FCE"/>
    <w:rsid w:val="000247B5"/>
    <w:rsid w:val="00024E93"/>
    <w:rsid w:val="00025586"/>
    <w:rsid w:val="00025874"/>
    <w:rsid w:val="00026498"/>
    <w:rsid w:val="0002718B"/>
    <w:rsid w:val="000277F0"/>
    <w:rsid w:val="0003001F"/>
    <w:rsid w:val="00030354"/>
    <w:rsid w:val="000304E5"/>
    <w:rsid w:val="00030CA2"/>
    <w:rsid w:val="00030F19"/>
    <w:rsid w:val="000316E6"/>
    <w:rsid w:val="00032100"/>
    <w:rsid w:val="00032A0D"/>
    <w:rsid w:val="00033203"/>
    <w:rsid w:val="0003357A"/>
    <w:rsid w:val="00035467"/>
    <w:rsid w:val="00035472"/>
    <w:rsid w:val="00037481"/>
    <w:rsid w:val="00037907"/>
    <w:rsid w:val="00040C0E"/>
    <w:rsid w:val="00041BF2"/>
    <w:rsid w:val="00041E8F"/>
    <w:rsid w:val="00043184"/>
    <w:rsid w:val="000442AC"/>
    <w:rsid w:val="000444DE"/>
    <w:rsid w:val="00044A54"/>
    <w:rsid w:val="000456D1"/>
    <w:rsid w:val="00045FFC"/>
    <w:rsid w:val="00046362"/>
    <w:rsid w:val="000468EE"/>
    <w:rsid w:val="00046B7E"/>
    <w:rsid w:val="0004732B"/>
    <w:rsid w:val="0004753E"/>
    <w:rsid w:val="00050A5E"/>
    <w:rsid w:val="0005151F"/>
    <w:rsid w:val="00051C63"/>
    <w:rsid w:val="000521DA"/>
    <w:rsid w:val="00052AAB"/>
    <w:rsid w:val="00052FEC"/>
    <w:rsid w:val="00053052"/>
    <w:rsid w:val="00053194"/>
    <w:rsid w:val="00053F9D"/>
    <w:rsid w:val="000544E4"/>
    <w:rsid w:val="00055704"/>
    <w:rsid w:val="0005576E"/>
    <w:rsid w:val="000560A8"/>
    <w:rsid w:val="0005753D"/>
    <w:rsid w:val="00057FD1"/>
    <w:rsid w:val="000605E0"/>
    <w:rsid w:val="0006077C"/>
    <w:rsid w:val="0006275F"/>
    <w:rsid w:val="00062C6D"/>
    <w:rsid w:val="0006380F"/>
    <w:rsid w:val="00064147"/>
    <w:rsid w:val="00064154"/>
    <w:rsid w:val="00064E5C"/>
    <w:rsid w:val="00065247"/>
    <w:rsid w:val="00065333"/>
    <w:rsid w:val="000656D4"/>
    <w:rsid w:val="00066A07"/>
    <w:rsid w:val="00066F08"/>
    <w:rsid w:val="000707A5"/>
    <w:rsid w:val="00071F7A"/>
    <w:rsid w:val="00072832"/>
    <w:rsid w:val="00072B77"/>
    <w:rsid w:val="00074145"/>
    <w:rsid w:val="000743AD"/>
    <w:rsid w:val="00074961"/>
    <w:rsid w:val="00074A80"/>
    <w:rsid w:val="000757C0"/>
    <w:rsid w:val="00075BEE"/>
    <w:rsid w:val="00076004"/>
    <w:rsid w:val="00076461"/>
    <w:rsid w:val="00076FCE"/>
    <w:rsid w:val="00077DC1"/>
    <w:rsid w:val="00077E8D"/>
    <w:rsid w:val="00080484"/>
    <w:rsid w:val="000806C0"/>
    <w:rsid w:val="0008305B"/>
    <w:rsid w:val="00083D92"/>
    <w:rsid w:val="00083EC7"/>
    <w:rsid w:val="00084B55"/>
    <w:rsid w:val="00084F16"/>
    <w:rsid w:val="00085F90"/>
    <w:rsid w:val="00086690"/>
    <w:rsid w:val="00086B5F"/>
    <w:rsid w:val="00087ED9"/>
    <w:rsid w:val="00087F03"/>
    <w:rsid w:val="00090068"/>
    <w:rsid w:val="0009057A"/>
    <w:rsid w:val="00090DD2"/>
    <w:rsid w:val="00091EB2"/>
    <w:rsid w:val="00092801"/>
    <w:rsid w:val="0009415E"/>
    <w:rsid w:val="00094904"/>
    <w:rsid w:val="00094C55"/>
    <w:rsid w:val="00095DA1"/>
    <w:rsid w:val="00096265"/>
    <w:rsid w:val="000964BA"/>
    <w:rsid w:val="00096C06"/>
    <w:rsid w:val="0009717E"/>
    <w:rsid w:val="000A0364"/>
    <w:rsid w:val="000A15C0"/>
    <w:rsid w:val="000A1ECC"/>
    <w:rsid w:val="000A2A3C"/>
    <w:rsid w:val="000A36E8"/>
    <w:rsid w:val="000A3AE7"/>
    <w:rsid w:val="000A439D"/>
    <w:rsid w:val="000A471B"/>
    <w:rsid w:val="000A54C7"/>
    <w:rsid w:val="000A553A"/>
    <w:rsid w:val="000A60AA"/>
    <w:rsid w:val="000A621E"/>
    <w:rsid w:val="000A63DF"/>
    <w:rsid w:val="000A69C9"/>
    <w:rsid w:val="000B12B6"/>
    <w:rsid w:val="000B284E"/>
    <w:rsid w:val="000B329B"/>
    <w:rsid w:val="000B36F9"/>
    <w:rsid w:val="000B49B7"/>
    <w:rsid w:val="000B5389"/>
    <w:rsid w:val="000B5F61"/>
    <w:rsid w:val="000B663E"/>
    <w:rsid w:val="000B6BEE"/>
    <w:rsid w:val="000B768A"/>
    <w:rsid w:val="000B788E"/>
    <w:rsid w:val="000C09EE"/>
    <w:rsid w:val="000C1AA7"/>
    <w:rsid w:val="000C2009"/>
    <w:rsid w:val="000C22B2"/>
    <w:rsid w:val="000C2566"/>
    <w:rsid w:val="000C456B"/>
    <w:rsid w:val="000C4C3E"/>
    <w:rsid w:val="000C4EAD"/>
    <w:rsid w:val="000C5E56"/>
    <w:rsid w:val="000C60B2"/>
    <w:rsid w:val="000C7CF4"/>
    <w:rsid w:val="000C7FA1"/>
    <w:rsid w:val="000D0987"/>
    <w:rsid w:val="000D09D0"/>
    <w:rsid w:val="000D09DF"/>
    <w:rsid w:val="000D0DAE"/>
    <w:rsid w:val="000D183A"/>
    <w:rsid w:val="000D1C4D"/>
    <w:rsid w:val="000D23ED"/>
    <w:rsid w:val="000D347B"/>
    <w:rsid w:val="000D3753"/>
    <w:rsid w:val="000D3D96"/>
    <w:rsid w:val="000D4A74"/>
    <w:rsid w:val="000D4A83"/>
    <w:rsid w:val="000D6313"/>
    <w:rsid w:val="000D646E"/>
    <w:rsid w:val="000E0396"/>
    <w:rsid w:val="000E0654"/>
    <w:rsid w:val="000E099A"/>
    <w:rsid w:val="000E2428"/>
    <w:rsid w:val="000E3A66"/>
    <w:rsid w:val="000E4B29"/>
    <w:rsid w:val="000E5F85"/>
    <w:rsid w:val="000E65C2"/>
    <w:rsid w:val="000E7070"/>
    <w:rsid w:val="000E7596"/>
    <w:rsid w:val="000E7E97"/>
    <w:rsid w:val="000F0157"/>
    <w:rsid w:val="000F016B"/>
    <w:rsid w:val="000F1A73"/>
    <w:rsid w:val="000F2AF0"/>
    <w:rsid w:val="000F3535"/>
    <w:rsid w:val="000F43B3"/>
    <w:rsid w:val="000F43F9"/>
    <w:rsid w:val="000F5EF4"/>
    <w:rsid w:val="000F6344"/>
    <w:rsid w:val="000F6456"/>
    <w:rsid w:val="000F6ED3"/>
    <w:rsid w:val="000F7393"/>
    <w:rsid w:val="000F79E9"/>
    <w:rsid w:val="001001D4"/>
    <w:rsid w:val="0010166C"/>
    <w:rsid w:val="00101E7D"/>
    <w:rsid w:val="001021EC"/>
    <w:rsid w:val="00102FD9"/>
    <w:rsid w:val="00102FF9"/>
    <w:rsid w:val="00103256"/>
    <w:rsid w:val="001033B7"/>
    <w:rsid w:val="0010397B"/>
    <w:rsid w:val="00103987"/>
    <w:rsid w:val="001048FD"/>
    <w:rsid w:val="00105497"/>
    <w:rsid w:val="001058EE"/>
    <w:rsid w:val="001069B8"/>
    <w:rsid w:val="00107A87"/>
    <w:rsid w:val="00110203"/>
    <w:rsid w:val="00110239"/>
    <w:rsid w:val="0011033E"/>
    <w:rsid w:val="00110CCB"/>
    <w:rsid w:val="0011135D"/>
    <w:rsid w:val="0011183A"/>
    <w:rsid w:val="00111EA0"/>
    <w:rsid w:val="00113216"/>
    <w:rsid w:val="00113223"/>
    <w:rsid w:val="00114D86"/>
    <w:rsid w:val="00114E0B"/>
    <w:rsid w:val="001151B5"/>
    <w:rsid w:val="00115259"/>
    <w:rsid w:val="0011590B"/>
    <w:rsid w:val="001160DF"/>
    <w:rsid w:val="0011619A"/>
    <w:rsid w:val="00116577"/>
    <w:rsid w:val="00116B4E"/>
    <w:rsid w:val="00116F44"/>
    <w:rsid w:val="00117082"/>
    <w:rsid w:val="00117B2D"/>
    <w:rsid w:val="00117CCF"/>
    <w:rsid w:val="00117F20"/>
    <w:rsid w:val="001203BE"/>
    <w:rsid w:val="00120964"/>
    <w:rsid w:val="001210C1"/>
    <w:rsid w:val="00121537"/>
    <w:rsid w:val="0012162A"/>
    <w:rsid w:val="00122023"/>
    <w:rsid w:val="00122B8D"/>
    <w:rsid w:val="001233A8"/>
    <w:rsid w:val="00123965"/>
    <w:rsid w:val="0012539A"/>
    <w:rsid w:val="00125931"/>
    <w:rsid w:val="0012595E"/>
    <w:rsid w:val="00125D57"/>
    <w:rsid w:val="00127EE2"/>
    <w:rsid w:val="00127FF6"/>
    <w:rsid w:val="001307B7"/>
    <w:rsid w:val="00130E8B"/>
    <w:rsid w:val="00130EEF"/>
    <w:rsid w:val="00131D14"/>
    <w:rsid w:val="001323E0"/>
    <w:rsid w:val="0013273B"/>
    <w:rsid w:val="001328F3"/>
    <w:rsid w:val="0013366D"/>
    <w:rsid w:val="00133727"/>
    <w:rsid w:val="001356AC"/>
    <w:rsid w:val="001358D2"/>
    <w:rsid w:val="00136260"/>
    <w:rsid w:val="0013652A"/>
    <w:rsid w:val="00137121"/>
    <w:rsid w:val="001404C1"/>
    <w:rsid w:val="00140818"/>
    <w:rsid w:val="00140BF7"/>
    <w:rsid w:val="00141A09"/>
    <w:rsid w:val="001421EF"/>
    <w:rsid w:val="00142C7D"/>
    <w:rsid w:val="00142E05"/>
    <w:rsid w:val="00142E2D"/>
    <w:rsid w:val="001433CC"/>
    <w:rsid w:val="001435A7"/>
    <w:rsid w:val="001435E8"/>
    <w:rsid w:val="001438FB"/>
    <w:rsid w:val="00143E89"/>
    <w:rsid w:val="00144174"/>
    <w:rsid w:val="00144222"/>
    <w:rsid w:val="0014487A"/>
    <w:rsid w:val="001450F0"/>
    <w:rsid w:val="001460C0"/>
    <w:rsid w:val="001463EA"/>
    <w:rsid w:val="00146D60"/>
    <w:rsid w:val="00146ED6"/>
    <w:rsid w:val="00150494"/>
    <w:rsid w:val="001518F3"/>
    <w:rsid w:val="00151CB8"/>
    <w:rsid w:val="00152665"/>
    <w:rsid w:val="00153122"/>
    <w:rsid w:val="00153DD7"/>
    <w:rsid w:val="00154881"/>
    <w:rsid w:val="00154A23"/>
    <w:rsid w:val="00154EC6"/>
    <w:rsid w:val="00155115"/>
    <w:rsid w:val="0015522C"/>
    <w:rsid w:val="0015543B"/>
    <w:rsid w:val="001560BE"/>
    <w:rsid w:val="00157654"/>
    <w:rsid w:val="0016174F"/>
    <w:rsid w:val="001621BB"/>
    <w:rsid w:val="00162FB9"/>
    <w:rsid w:val="00163A9F"/>
    <w:rsid w:val="001644DF"/>
    <w:rsid w:val="00164A4E"/>
    <w:rsid w:val="0016576B"/>
    <w:rsid w:val="00165D0D"/>
    <w:rsid w:val="00166218"/>
    <w:rsid w:val="00166DE2"/>
    <w:rsid w:val="00166F62"/>
    <w:rsid w:val="00167EA5"/>
    <w:rsid w:val="00167F12"/>
    <w:rsid w:val="001701D1"/>
    <w:rsid w:val="00170505"/>
    <w:rsid w:val="00170638"/>
    <w:rsid w:val="0017098D"/>
    <w:rsid w:val="00171744"/>
    <w:rsid w:val="00171F02"/>
    <w:rsid w:val="001724DF"/>
    <w:rsid w:val="0017263B"/>
    <w:rsid w:val="0017396E"/>
    <w:rsid w:val="0017433B"/>
    <w:rsid w:val="001745F6"/>
    <w:rsid w:val="00174AD6"/>
    <w:rsid w:val="00174C06"/>
    <w:rsid w:val="00175E5D"/>
    <w:rsid w:val="001766E1"/>
    <w:rsid w:val="00176840"/>
    <w:rsid w:val="001778C7"/>
    <w:rsid w:val="00180A6D"/>
    <w:rsid w:val="0018191C"/>
    <w:rsid w:val="0018372D"/>
    <w:rsid w:val="00185147"/>
    <w:rsid w:val="00185636"/>
    <w:rsid w:val="00185B4C"/>
    <w:rsid w:val="001878FF"/>
    <w:rsid w:val="00187D3B"/>
    <w:rsid w:val="001901C2"/>
    <w:rsid w:val="00191316"/>
    <w:rsid w:val="001918EF"/>
    <w:rsid w:val="00192043"/>
    <w:rsid w:val="00192AAC"/>
    <w:rsid w:val="00194152"/>
    <w:rsid w:val="00194DC4"/>
    <w:rsid w:val="00195B50"/>
    <w:rsid w:val="00195F17"/>
    <w:rsid w:val="00196AA8"/>
    <w:rsid w:val="00197687"/>
    <w:rsid w:val="001976A2"/>
    <w:rsid w:val="0019789D"/>
    <w:rsid w:val="00197EB7"/>
    <w:rsid w:val="001A0861"/>
    <w:rsid w:val="001A1581"/>
    <w:rsid w:val="001A1633"/>
    <w:rsid w:val="001A17F0"/>
    <w:rsid w:val="001A2505"/>
    <w:rsid w:val="001A26AE"/>
    <w:rsid w:val="001A28C2"/>
    <w:rsid w:val="001A2B2E"/>
    <w:rsid w:val="001A3115"/>
    <w:rsid w:val="001A3A68"/>
    <w:rsid w:val="001A45D5"/>
    <w:rsid w:val="001A4963"/>
    <w:rsid w:val="001A76A4"/>
    <w:rsid w:val="001A76CF"/>
    <w:rsid w:val="001B01FA"/>
    <w:rsid w:val="001B04F4"/>
    <w:rsid w:val="001B0706"/>
    <w:rsid w:val="001B090F"/>
    <w:rsid w:val="001B09BA"/>
    <w:rsid w:val="001B0C8C"/>
    <w:rsid w:val="001B0F2A"/>
    <w:rsid w:val="001B10E6"/>
    <w:rsid w:val="001B1570"/>
    <w:rsid w:val="001B1AC2"/>
    <w:rsid w:val="001B28AF"/>
    <w:rsid w:val="001B3685"/>
    <w:rsid w:val="001B4554"/>
    <w:rsid w:val="001B4D2D"/>
    <w:rsid w:val="001B4D3E"/>
    <w:rsid w:val="001B5C71"/>
    <w:rsid w:val="001B62E5"/>
    <w:rsid w:val="001B6C2A"/>
    <w:rsid w:val="001B6E57"/>
    <w:rsid w:val="001B6EE0"/>
    <w:rsid w:val="001B7175"/>
    <w:rsid w:val="001B741A"/>
    <w:rsid w:val="001B76C1"/>
    <w:rsid w:val="001B77F9"/>
    <w:rsid w:val="001C067C"/>
    <w:rsid w:val="001C0887"/>
    <w:rsid w:val="001C1979"/>
    <w:rsid w:val="001C1D40"/>
    <w:rsid w:val="001C24B9"/>
    <w:rsid w:val="001C4295"/>
    <w:rsid w:val="001C45F4"/>
    <w:rsid w:val="001C5412"/>
    <w:rsid w:val="001C5C7E"/>
    <w:rsid w:val="001C5F41"/>
    <w:rsid w:val="001C6525"/>
    <w:rsid w:val="001C6641"/>
    <w:rsid w:val="001C67CE"/>
    <w:rsid w:val="001C6967"/>
    <w:rsid w:val="001C6DAC"/>
    <w:rsid w:val="001C6E22"/>
    <w:rsid w:val="001C7AB4"/>
    <w:rsid w:val="001C7B7F"/>
    <w:rsid w:val="001C7BBA"/>
    <w:rsid w:val="001C7BD8"/>
    <w:rsid w:val="001D0033"/>
    <w:rsid w:val="001D0BC8"/>
    <w:rsid w:val="001D0ECE"/>
    <w:rsid w:val="001D11BD"/>
    <w:rsid w:val="001D19F3"/>
    <w:rsid w:val="001D1B23"/>
    <w:rsid w:val="001D24FB"/>
    <w:rsid w:val="001D2BFB"/>
    <w:rsid w:val="001D3B78"/>
    <w:rsid w:val="001D512D"/>
    <w:rsid w:val="001D591F"/>
    <w:rsid w:val="001D5BE4"/>
    <w:rsid w:val="001D7047"/>
    <w:rsid w:val="001D7141"/>
    <w:rsid w:val="001D7339"/>
    <w:rsid w:val="001D7864"/>
    <w:rsid w:val="001D79CA"/>
    <w:rsid w:val="001E26CB"/>
    <w:rsid w:val="001E279B"/>
    <w:rsid w:val="001E2E3A"/>
    <w:rsid w:val="001E3293"/>
    <w:rsid w:val="001E49A9"/>
    <w:rsid w:val="001E5546"/>
    <w:rsid w:val="001E5A9D"/>
    <w:rsid w:val="001E5F04"/>
    <w:rsid w:val="001E5F7A"/>
    <w:rsid w:val="001E69D1"/>
    <w:rsid w:val="001E6A7E"/>
    <w:rsid w:val="001E6AED"/>
    <w:rsid w:val="001E7F5E"/>
    <w:rsid w:val="001F0742"/>
    <w:rsid w:val="001F0FD0"/>
    <w:rsid w:val="001F13CA"/>
    <w:rsid w:val="001F1D26"/>
    <w:rsid w:val="001F1E86"/>
    <w:rsid w:val="001F3804"/>
    <w:rsid w:val="001F39F8"/>
    <w:rsid w:val="001F3C83"/>
    <w:rsid w:val="001F3D2E"/>
    <w:rsid w:val="001F469C"/>
    <w:rsid w:val="001F5280"/>
    <w:rsid w:val="001F5855"/>
    <w:rsid w:val="001F5A03"/>
    <w:rsid w:val="001F5B79"/>
    <w:rsid w:val="001F5E34"/>
    <w:rsid w:val="001F6CC3"/>
    <w:rsid w:val="002001CC"/>
    <w:rsid w:val="002003D7"/>
    <w:rsid w:val="002008D3"/>
    <w:rsid w:val="00200C73"/>
    <w:rsid w:val="00201B38"/>
    <w:rsid w:val="002034C1"/>
    <w:rsid w:val="0020371F"/>
    <w:rsid w:val="00203C37"/>
    <w:rsid w:val="00204240"/>
    <w:rsid w:val="00204512"/>
    <w:rsid w:val="00205027"/>
    <w:rsid w:val="00206385"/>
    <w:rsid w:val="002079E1"/>
    <w:rsid w:val="002101E1"/>
    <w:rsid w:val="002109DC"/>
    <w:rsid w:val="00210BFE"/>
    <w:rsid w:val="002121D9"/>
    <w:rsid w:val="002128DC"/>
    <w:rsid w:val="002141B6"/>
    <w:rsid w:val="002146F0"/>
    <w:rsid w:val="00214B4E"/>
    <w:rsid w:val="00214DB1"/>
    <w:rsid w:val="00215471"/>
    <w:rsid w:val="00216E0C"/>
    <w:rsid w:val="00217348"/>
    <w:rsid w:val="00217AAF"/>
    <w:rsid w:val="00217F42"/>
    <w:rsid w:val="002200F9"/>
    <w:rsid w:val="00220BB8"/>
    <w:rsid w:val="0022244B"/>
    <w:rsid w:val="002224E4"/>
    <w:rsid w:val="002232A8"/>
    <w:rsid w:val="002233BA"/>
    <w:rsid w:val="002236A4"/>
    <w:rsid w:val="0022497B"/>
    <w:rsid w:val="002257F2"/>
    <w:rsid w:val="00225E90"/>
    <w:rsid w:val="00226C9D"/>
    <w:rsid w:val="002273E1"/>
    <w:rsid w:val="002276A0"/>
    <w:rsid w:val="00227898"/>
    <w:rsid w:val="00230F31"/>
    <w:rsid w:val="002310C9"/>
    <w:rsid w:val="002313E0"/>
    <w:rsid w:val="00231847"/>
    <w:rsid w:val="00231EB0"/>
    <w:rsid w:val="002329AB"/>
    <w:rsid w:val="00233E25"/>
    <w:rsid w:val="00233FC6"/>
    <w:rsid w:val="002344A7"/>
    <w:rsid w:val="00234F52"/>
    <w:rsid w:val="00236368"/>
    <w:rsid w:val="002368EC"/>
    <w:rsid w:val="00236C94"/>
    <w:rsid w:val="00236F70"/>
    <w:rsid w:val="0024022D"/>
    <w:rsid w:val="00240BEC"/>
    <w:rsid w:val="00240D82"/>
    <w:rsid w:val="00240F1C"/>
    <w:rsid w:val="002413F4"/>
    <w:rsid w:val="0024187F"/>
    <w:rsid w:val="00241B71"/>
    <w:rsid w:val="00242281"/>
    <w:rsid w:val="00242DD7"/>
    <w:rsid w:val="00242F76"/>
    <w:rsid w:val="00242F9D"/>
    <w:rsid w:val="0024386B"/>
    <w:rsid w:val="00244ACB"/>
    <w:rsid w:val="0024538C"/>
    <w:rsid w:val="0024608B"/>
    <w:rsid w:val="0024761F"/>
    <w:rsid w:val="00250A9B"/>
    <w:rsid w:val="0025108B"/>
    <w:rsid w:val="00251494"/>
    <w:rsid w:val="00252454"/>
    <w:rsid w:val="002525EA"/>
    <w:rsid w:val="00253498"/>
    <w:rsid w:val="00253590"/>
    <w:rsid w:val="00254001"/>
    <w:rsid w:val="00255700"/>
    <w:rsid w:val="0025650F"/>
    <w:rsid w:val="002570C3"/>
    <w:rsid w:val="0025725C"/>
    <w:rsid w:val="00260321"/>
    <w:rsid w:val="0026059D"/>
    <w:rsid w:val="00260C90"/>
    <w:rsid w:val="002637BD"/>
    <w:rsid w:val="00263AF5"/>
    <w:rsid w:val="00264184"/>
    <w:rsid w:val="00264844"/>
    <w:rsid w:val="00265374"/>
    <w:rsid w:val="0026557E"/>
    <w:rsid w:val="00265BB1"/>
    <w:rsid w:val="00265FCE"/>
    <w:rsid w:val="002661A4"/>
    <w:rsid w:val="002663C4"/>
    <w:rsid w:val="00267612"/>
    <w:rsid w:val="00267E1E"/>
    <w:rsid w:val="002709CB"/>
    <w:rsid w:val="00270D76"/>
    <w:rsid w:val="002717A0"/>
    <w:rsid w:val="0027283B"/>
    <w:rsid w:val="00272C4F"/>
    <w:rsid w:val="00272FC9"/>
    <w:rsid w:val="002737DE"/>
    <w:rsid w:val="00274A77"/>
    <w:rsid w:val="002760D5"/>
    <w:rsid w:val="0027626B"/>
    <w:rsid w:val="0027693A"/>
    <w:rsid w:val="0027755E"/>
    <w:rsid w:val="002806EC"/>
    <w:rsid w:val="00280806"/>
    <w:rsid w:val="00280D5B"/>
    <w:rsid w:val="00281665"/>
    <w:rsid w:val="002818B8"/>
    <w:rsid w:val="00282027"/>
    <w:rsid w:val="00282178"/>
    <w:rsid w:val="0028219F"/>
    <w:rsid w:val="00282A71"/>
    <w:rsid w:val="00282AA3"/>
    <w:rsid w:val="0028386C"/>
    <w:rsid w:val="002838CD"/>
    <w:rsid w:val="002844E9"/>
    <w:rsid w:val="00284C4F"/>
    <w:rsid w:val="00284E88"/>
    <w:rsid w:val="0028585A"/>
    <w:rsid w:val="00285C04"/>
    <w:rsid w:val="00286782"/>
    <w:rsid w:val="002876A0"/>
    <w:rsid w:val="002901D1"/>
    <w:rsid w:val="00290A28"/>
    <w:rsid w:val="00291792"/>
    <w:rsid w:val="00291814"/>
    <w:rsid w:val="00291986"/>
    <w:rsid w:val="0029201C"/>
    <w:rsid w:val="00293434"/>
    <w:rsid w:val="0029395B"/>
    <w:rsid w:val="00293F9F"/>
    <w:rsid w:val="00294B44"/>
    <w:rsid w:val="00294D95"/>
    <w:rsid w:val="0029591F"/>
    <w:rsid w:val="00295ED7"/>
    <w:rsid w:val="00296A3F"/>
    <w:rsid w:val="002974AD"/>
    <w:rsid w:val="00297AD1"/>
    <w:rsid w:val="00297C69"/>
    <w:rsid w:val="002A0B5D"/>
    <w:rsid w:val="002A0DDA"/>
    <w:rsid w:val="002A1226"/>
    <w:rsid w:val="002A157B"/>
    <w:rsid w:val="002A1BE4"/>
    <w:rsid w:val="002A22BC"/>
    <w:rsid w:val="002A2994"/>
    <w:rsid w:val="002A3275"/>
    <w:rsid w:val="002A49C3"/>
    <w:rsid w:val="002A5C4A"/>
    <w:rsid w:val="002A73E8"/>
    <w:rsid w:val="002A7611"/>
    <w:rsid w:val="002A7D93"/>
    <w:rsid w:val="002B08C9"/>
    <w:rsid w:val="002B0A7C"/>
    <w:rsid w:val="002B0E60"/>
    <w:rsid w:val="002B11DF"/>
    <w:rsid w:val="002B1CB5"/>
    <w:rsid w:val="002B1DEE"/>
    <w:rsid w:val="002B2378"/>
    <w:rsid w:val="002B2BBC"/>
    <w:rsid w:val="002B31A2"/>
    <w:rsid w:val="002B3C4C"/>
    <w:rsid w:val="002B4A09"/>
    <w:rsid w:val="002B4C72"/>
    <w:rsid w:val="002B4CC5"/>
    <w:rsid w:val="002B59DE"/>
    <w:rsid w:val="002B6632"/>
    <w:rsid w:val="002B6F4D"/>
    <w:rsid w:val="002B7FCB"/>
    <w:rsid w:val="002C056A"/>
    <w:rsid w:val="002C08A4"/>
    <w:rsid w:val="002C0A4C"/>
    <w:rsid w:val="002C1F3F"/>
    <w:rsid w:val="002C2998"/>
    <w:rsid w:val="002C2C7E"/>
    <w:rsid w:val="002C3266"/>
    <w:rsid w:val="002C5064"/>
    <w:rsid w:val="002C63BE"/>
    <w:rsid w:val="002C67F5"/>
    <w:rsid w:val="002C71ED"/>
    <w:rsid w:val="002D0BE3"/>
    <w:rsid w:val="002D0ED9"/>
    <w:rsid w:val="002D0F51"/>
    <w:rsid w:val="002D1C18"/>
    <w:rsid w:val="002D2CC6"/>
    <w:rsid w:val="002D34F1"/>
    <w:rsid w:val="002D3753"/>
    <w:rsid w:val="002D3E18"/>
    <w:rsid w:val="002D3F0B"/>
    <w:rsid w:val="002D52F1"/>
    <w:rsid w:val="002D5ACE"/>
    <w:rsid w:val="002D5CDB"/>
    <w:rsid w:val="002D64E4"/>
    <w:rsid w:val="002D6689"/>
    <w:rsid w:val="002D797D"/>
    <w:rsid w:val="002D7E00"/>
    <w:rsid w:val="002E057C"/>
    <w:rsid w:val="002E068E"/>
    <w:rsid w:val="002E15A5"/>
    <w:rsid w:val="002E1F99"/>
    <w:rsid w:val="002E2FE0"/>
    <w:rsid w:val="002E3E91"/>
    <w:rsid w:val="002E5669"/>
    <w:rsid w:val="002E63FC"/>
    <w:rsid w:val="002E6EE1"/>
    <w:rsid w:val="002E6F9B"/>
    <w:rsid w:val="002E6FC3"/>
    <w:rsid w:val="002E77A3"/>
    <w:rsid w:val="002E7B53"/>
    <w:rsid w:val="002F0075"/>
    <w:rsid w:val="002F0D42"/>
    <w:rsid w:val="002F1042"/>
    <w:rsid w:val="002F1753"/>
    <w:rsid w:val="002F1EA5"/>
    <w:rsid w:val="002F249D"/>
    <w:rsid w:val="002F2828"/>
    <w:rsid w:val="002F286D"/>
    <w:rsid w:val="002F346C"/>
    <w:rsid w:val="002F4003"/>
    <w:rsid w:val="002F45A3"/>
    <w:rsid w:val="002F5D0F"/>
    <w:rsid w:val="002F775B"/>
    <w:rsid w:val="002F77EC"/>
    <w:rsid w:val="002F7ABB"/>
    <w:rsid w:val="002F7ED1"/>
    <w:rsid w:val="003006A3"/>
    <w:rsid w:val="003010AF"/>
    <w:rsid w:val="00301132"/>
    <w:rsid w:val="00301610"/>
    <w:rsid w:val="0030180E"/>
    <w:rsid w:val="003019A4"/>
    <w:rsid w:val="003020D6"/>
    <w:rsid w:val="003030D0"/>
    <w:rsid w:val="0030395C"/>
    <w:rsid w:val="00304795"/>
    <w:rsid w:val="00305BF1"/>
    <w:rsid w:val="00305C79"/>
    <w:rsid w:val="00305EB1"/>
    <w:rsid w:val="003076C3"/>
    <w:rsid w:val="00307B93"/>
    <w:rsid w:val="00310B74"/>
    <w:rsid w:val="00311731"/>
    <w:rsid w:val="003121B5"/>
    <w:rsid w:val="003123CE"/>
    <w:rsid w:val="00312575"/>
    <w:rsid w:val="00313931"/>
    <w:rsid w:val="0031535A"/>
    <w:rsid w:val="0031552D"/>
    <w:rsid w:val="00315927"/>
    <w:rsid w:val="00315967"/>
    <w:rsid w:val="00315DB3"/>
    <w:rsid w:val="0031602B"/>
    <w:rsid w:val="00316A9B"/>
    <w:rsid w:val="0031745B"/>
    <w:rsid w:val="00317589"/>
    <w:rsid w:val="00317F40"/>
    <w:rsid w:val="00320619"/>
    <w:rsid w:val="00320AC7"/>
    <w:rsid w:val="00320E72"/>
    <w:rsid w:val="00321107"/>
    <w:rsid w:val="00321837"/>
    <w:rsid w:val="00321B1B"/>
    <w:rsid w:val="00321E03"/>
    <w:rsid w:val="00322927"/>
    <w:rsid w:val="00322B62"/>
    <w:rsid w:val="00322CAA"/>
    <w:rsid w:val="00323391"/>
    <w:rsid w:val="0032398B"/>
    <w:rsid w:val="00324516"/>
    <w:rsid w:val="0032533F"/>
    <w:rsid w:val="003256DF"/>
    <w:rsid w:val="00325858"/>
    <w:rsid w:val="00325E99"/>
    <w:rsid w:val="00326046"/>
    <w:rsid w:val="003267C7"/>
    <w:rsid w:val="0033018E"/>
    <w:rsid w:val="003303FB"/>
    <w:rsid w:val="00330857"/>
    <w:rsid w:val="00331404"/>
    <w:rsid w:val="003317C5"/>
    <w:rsid w:val="00331D7C"/>
    <w:rsid w:val="00332245"/>
    <w:rsid w:val="003330C6"/>
    <w:rsid w:val="00333296"/>
    <w:rsid w:val="003336C1"/>
    <w:rsid w:val="00333DA7"/>
    <w:rsid w:val="00334959"/>
    <w:rsid w:val="00334A90"/>
    <w:rsid w:val="00334AF9"/>
    <w:rsid w:val="00334C4B"/>
    <w:rsid w:val="00335F58"/>
    <w:rsid w:val="00336640"/>
    <w:rsid w:val="00336915"/>
    <w:rsid w:val="00336F43"/>
    <w:rsid w:val="003374B4"/>
    <w:rsid w:val="00337A14"/>
    <w:rsid w:val="003400C1"/>
    <w:rsid w:val="003409FB"/>
    <w:rsid w:val="0034169A"/>
    <w:rsid w:val="003417BB"/>
    <w:rsid w:val="00341880"/>
    <w:rsid w:val="00342238"/>
    <w:rsid w:val="003422DD"/>
    <w:rsid w:val="00342EFD"/>
    <w:rsid w:val="00342F02"/>
    <w:rsid w:val="00342F69"/>
    <w:rsid w:val="003437D3"/>
    <w:rsid w:val="00343ADD"/>
    <w:rsid w:val="00344175"/>
    <w:rsid w:val="0034474B"/>
    <w:rsid w:val="00344D16"/>
    <w:rsid w:val="00344E8A"/>
    <w:rsid w:val="00345057"/>
    <w:rsid w:val="0034525F"/>
    <w:rsid w:val="00345289"/>
    <w:rsid w:val="00345559"/>
    <w:rsid w:val="00345D4F"/>
    <w:rsid w:val="00345D7E"/>
    <w:rsid w:val="00346D09"/>
    <w:rsid w:val="003470A2"/>
    <w:rsid w:val="00347A5B"/>
    <w:rsid w:val="00347B1F"/>
    <w:rsid w:val="00347F10"/>
    <w:rsid w:val="0035043E"/>
    <w:rsid w:val="00353339"/>
    <w:rsid w:val="00353ECF"/>
    <w:rsid w:val="00353FE1"/>
    <w:rsid w:val="0035464B"/>
    <w:rsid w:val="00354CC6"/>
    <w:rsid w:val="00355573"/>
    <w:rsid w:val="003559C8"/>
    <w:rsid w:val="00356640"/>
    <w:rsid w:val="00356C09"/>
    <w:rsid w:val="003602CF"/>
    <w:rsid w:val="00360E74"/>
    <w:rsid w:val="00361BAD"/>
    <w:rsid w:val="00362253"/>
    <w:rsid w:val="003627CE"/>
    <w:rsid w:val="00362FF3"/>
    <w:rsid w:val="0036358A"/>
    <w:rsid w:val="00364279"/>
    <w:rsid w:val="00364937"/>
    <w:rsid w:val="0036520C"/>
    <w:rsid w:val="00365364"/>
    <w:rsid w:val="00365CA7"/>
    <w:rsid w:val="003661D6"/>
    <w:rsid w:val="0036697E"/>
    <w:rsid w:val="00366E45"/>
    <w:rsid w:val="003672BF"/>
    <w:rsid w:val="0036763C"/>
    <w:rsid w:val="00371AD4"/>
    <w:rsid w:val="00371CC6"/>
    <w:rsid w:val="003723A2"/>
    <w:rsid w:val="00372C09"/>
    <w:rsid w:val="003731E4"/>
    <w:rsid w:val="003734A4"/>
    <w:rsid w:val="0037369A"/>
    <w:rsid w:val="0037433A"/>
    <w:rsid w:val="003745D5"/>
    <w:rsid w:val="00374953"/>
    <w:rsid w:val="003757EB"/>
    <w:rsid w:val="00376274"/>
    <w:rsid w:val="003800F0"/>
    <w:rsid w:val="00380520"/>
    <w:rsid w:val="00380E0E"/>
    <w:rsid w:val="00381F64"/>
    <w:rsid w:val="003825D6"/>
    <w:rsid w:val="00382D25"/>
    <w:rsid w:val="00382D5F"/>
    <w:rsid w:val="003836ED"/>
    <w:rsid w:val="003837B2"/>
    <w:rsid w:val="00384428"/>
    <w:rsid w:val="0038575C"/>
    <w:rsid w:val="00385F52"/>
    <w:rsid w:val="003865A0"/>
    <w:rsid w:val="003867E3"/>
    <w:rsid w:val="00386EF7"/>
    <w:rsid w:val="00387315"/>
    <w:rsid w:val="00387BF6"/>
    <w:rsid w:val="0039051E"/>
    <w:rsid w:val="0039061C"/>
    <w:rsid w:val="00390916"/>
    <w:rsid w:val="00391E3E"/>
    <w:rsid w:val="00391EB0"/>
    <w:rsid w:val="00391FF7"/>
    <w:rsid w:val="00392E65"/>
    <w:rsid w:val="00392FA1"/>
    <w:rsid w:val="003932CF"/>
    <w:rsid w:val="00393772"/>
    <w:rsid w:val="003937E1"/>
    <w:rsid w:val="00393A02"/>
    <w:rsid w:val="00394D08"/>
    <w:rsid w:val="00395528"/>
    <w:rsid w:val="003962E9"/>
    <w:rsid w:val="00396312"/>
    <w:rsid w:val="0039716C"/>
    <w:rsid w:val="003A18E0"/>
    <w:rsid w:val="003A1D24"/>
    <w:rsid w:val="003A29A8"/>
    <w:rsid w:val="003A2B45"/>
    <w:rsid w:val="003A38A7"/>
    <w:rsid w:val="003A3A02"/>
    <w:rsid w:val="003A3EA7"/>
    <w:rsid w:val="003A403E"/>
    <w:rsid w:val="003A4599"/>
    <w:rsid w:val="003A532E"/>
    <w:rsid w:val="003A553C"/>
    <w:rsid w:val="003A5F17"/>
    <w:rsid w:val="003A6541"/>
    <w:rsid w:val="003A66BD"/>
    <w:rsid w:val="003A6AED"/>
    <w:rsid w:val="003A7B2E"/>
    <w:rsid w:val="003B03E5"/>
    <w:rsid w:val="003B05A3"/>
    <w:rsid w:val="003B1597"/>
    <w:rsid w:val="003B165A"/>
    <w:rsid w:val="003B2428"/>
    <w:rsid w:val="003B2776"/>
    <w:rsid w:val="003B361A"/>
    <w:rsid w:val="003B6BBB"/>
    <w:rsid w:val="003B719C"/>
    <w:rsid w:val="003B76C6"/>
    <w:rsid w:val="003B7978"/>
    <w:rsid w:val="003B7B1C"/>
    <w:rsid w:val="003C0822"/>
    <w:rsid w:val="003C0D0D"/>
    <w:rsid w:val="003C150B"/>
    <w:rsid w:val="003C19B2"/>
    <w:rsid w:val="003C1DF9"/>
    <w:rsid w:val="003C2765"/>
    <w:rsid w:val="003C2F74"/>
    <w:rsid w:val="003C3369"/>
    <w:rsid w:val="003C3B73"/>
    <w:rsid w:val="003C3D2E"/>
    <w:rsid w:val="003C3F82"/>
    <w:rsid w:val="003C4327"/>
    <w:rsid w:val="003C4D00"/>
    <w:rsid w:val="003C5052"/>
    <w:rsid w:val="003C586C"/>
    <w:rsid w:val="003C59EB"/>
    <w:rsid w:val="003C5BE3"/>
    <w:rsid w:val="003C770B"/>
    <w:rsid w:val="003C777D"/>
    <w:rsid w:val="003C7837"/>
    <w:rsid w:val="003D00AA"/>
    <w:rsid w:val="003D0FB7"/>
    <w:rsid w:val="003D23D7"/>
    <w:rsid w:val="003D2AF7"/>
    <w:rsid w:val="003D2E01"/>
    <w:rsid w:val="003D3DF1"/>
    <w:rsid w:val="003D4A63"/>
    <w:rsid w:val="003D5C64"/>
    <w:rsid w:val="003D5E8C"/>
    <w:rsid w:val="003D78F0"/>
    <w:rsid w:val="003E0928"/>
    <w:rsid w:val="003E0B1F"/>
    <w:rsid w:val="003E19AF"/>
    <w:rsid w:val="003E2311"/>
    <w:rsid w:val="003E237E"/>
    <w:rsid w:val="003E2614"/>
    <w:rsid w:val="003E3C13"/>
    <w:rsid w:val="003E4661"/>
    <w:rsid w:val="003E4A35"/>
    <w:rsid w:val="003E5567"/>
    <w:rsid w:val="003E64D8"/>
    <w:rsid w:val="003E6AFE"/>
    <w:rsid w:val="003E6F57"/>
    <w:rsid w:val="003E75EB"/>
    <w:rsid w:val="003E7714"/>
    <w:rsid w:val="003E7942"/>
    <w:rsid w:val="003E7F70"/>
    <w:rsid w:val="003F0B03"/>
    <w:rsid w:val="003F0BE6"/>
    <w:rsid w:val="003F116E"/>
    <w:rsid w:val="003F233B"/>
    <w:rsid w:val="003F2659"/>
    <w:rsid w:val="003F2957"/>
    <w:rsid w:val="003F2A5D"/>
    <w:rsid w:val="003F2F1E"/>
    <w:rsid w:val="003F3307"/>
    <w:rsid w:val="003F3447"/>
    <w:rsid w:val="003F3511"/>
    <w:rsid w:val="003F3C51"/>
    <w:rsid w:val="003F493A"/>
    <w:rsid w:val="003F5813"/>
    <w:rsid w:val="003F5927"/>
    <w:rsid w:val="003F5F36"/>
    <w:rsid w:val="003F6132"/>
    <w:rsid w:val="003F63A2"/>
    <w:rsid w:val="003F6F09"/>
    <w:rsid w:val="003F732E"/>
    <w:rsid w:val="004000AA"/>
    <w:rsid w:val="004002F9"/>
    <w:rsid w:val="00401F12"/>
    <w:rsid w:val="004023A7"/>
    <w:rsid w:val="00402791"/>
    <w:rsid w:val="004028E8"/>
    <w:rsid w:val="004038D7"/>
    <w:rsid w:val="004058B6"/>
    <w:rsid w:val="00406686"/>
    <w:rsid w:val="00406B2A"/>
    <w:rsid w:val="004073DF"/>
    <w:rsid w:val="0041016A"/>
    <w:rsid w:val="004103F0"/>
    <w:rsid w:val="004104BE"/>
    <w:rsid w:val="00410872"/>
    <w:rsid w:val="00411F27"/>
    <w:rsid w:val="00412AF2"/>
    <w:rsid w:val="00412AF6"/>
    <w:rsid w:val="00412AFB"/>
    <w:rsid w:val="004139F8"/>
    <w:rsid w:val="0041533C"/>
    <w:rsid w:val="00416CC3"/>
    <w:rsid w:val="00417142"/>
    <w:rsid w:val="0041785A"/>
    <w:rsid w:val="00417F3D"/>
    <w:rsid w:val="00420D7A"/>
    <w:rsid w:val="004213F2"/>
    <w:rsid w:val="00421837"/>
    <w:rsid w:val="00421C49"/>
    <w:rsid w:val="00421DCC"/>
    <w:rsid w:val="00421DF9"/>
    <w:rsid w:val="00421E51"/>
    <w:rsid w:val="00421ED4"/>
    <w:rsid w:val="0042246E"/>
    <w:rsid w:val="00422C38"/>
    <w:rsid w:val="00423887"/>
    <w:rsid w:val="00423C67"/>
    <w:rsid w:val="00424559"/>
    <w:rsid w:val="00424710"/>
    <w:rsid w:val="00424B51"/>
    <w:rsid w:val="00424C37"/>
    <w:rsid w:val="004254E0"/>
    <w:rsid w:val="00425B8B"/>
    <w:rsid w:val="00425FA1"/>
    <w:rsid w:val="004275AB"/>
    <w:rsid w:val="0043007B"/>
    <w:rsid w:val="0043136B"/>
    <w:rsid w:val="00432AAD"/>
    <w:rsid w:val="00432BDF"/>
    <w:rsid w:val="00433184"/>
    <w:rsid w:val="00433CD0"/>
    <w:rsid w:val="00435906"/>
    <w:rsid w:val="00437265"/>
    <w:rsid w:val="00437BA3"/>
    <w:rsid w:val="00437EAE"/>
    <w:rsid w:val="00437EE7"/>
    <w:rsid w:val="00440245"/>
    <w:rsid w:val="00440ED1"/>
    <w:rsid w:val="00441096"/>
    <w:rsid w:val="0044169B"/>
    <w:rsid w:val="0044195D"/>
    <w:rsid w:val="00442661"/>
    <w:rsid w:val="00442C84"/>
    <w:rsid w:val="00443052"/>
    <w:rsid w:val="004432A0"/>
    <w:rsid w:val="004435CB"/>
    <w:rsid w:val="00443800"/>
    <w:rsid w:val="0044450E"/>
    <w:rsid w:val="00444E7B"/>
    <w:rsid w:val="00445A5A"/>
    <w:rsid w:val="00445C1C"/>
    <w:rsid w:val="00445DC0"/>
    <w:rsid w:val="00446560"/>
    <w:rsid w:val="00446C45"/>
    <w:rsid w:val="00446E16"/>
    <w:rsid w:val="004501BD"/>
    <w:rsid w:val="00450D92"/>
    <w:rsid w:val="0045109A"/>
    <w:rsid w:val="0045172E"/>
    <w:rsid w:val="00451F87"/>
    <w:rsid w:val="004520D2"/>
    <w:rsid w:val="004520F2"/>
    <w:rsid w:val="00452BCD"/>
    <w:rsid w:val="00452E8B"/>
    <w:rsid w:val="00453157"/>
    <w:rsid w:val="00453EE2"/>
    <w:rsid w:val="00453FCE"/>
    <w:rsid w:val="00454184"/>
    <w:rsid w:val="00454AE8"/>
    <w:rsid w:val="00455276"/>
    <w:rsid w:val="00455C28"/>
    <w:rsid w:val="00456237"/>
    <w:rsid w:val="004562D8"/>
    <w:rsid w:val="0045721E"/>
    <w:rsid w:val="00457565"/>
    <w:rsid w:val="00457E3C"/>
    <w:rsid w:val="00460620"/>
    <w:rsid w:val="00460F41"/>
    <w:rsid w:val="00461DEB"/>
    <w:rsid w:val="00462336"/>
    <w:rsid w:val="00462C0C"/>
    <w:rsid w:val="00463D29"/>
    <w:rsid w:val="00463F70"/>
    <w:rsid w:val="004645C7"/>
    <w:rsid w:val="00465EF5"/>
    <w:rsid w:val="00466172"/>
    <w:rsid w:val="00466D73"/>
    <w:rsid w:val="0046743C"/>
    <w:rsid w:val="00467EEA"/>
    <w:rsid w:val="00470ABC"/>
    <w:rsid w:val="00470C0E"/>
    <w:rsid w:val="004715D4"/>
    <w:rsid w:val="00471627"/>
    <w:rsid w:val="00471763"/>
    <w:rsid w:val="00471814"/>
    <w:rsid w:val="00471A15"/>
    <w:rsid w:val="00472A65"/>
    <w:rsid w:val="00472A99"/>
    <w:rsid w:val="0047333C"/>
    <w:rsid w:val="0047337D"/>
    <w:rsid w:val="0047361F"/>
    <w:rsid w:val="004745D8"/>
    <w:rsid w:val="004746B5"/>
    <w:rsid w:val="00474721"/>
    <w:rsid w:val="00476F0F"/>
    <w:rsid w:val="004804BF"/>
    <w:rsid w:val="004805B5"/>
    <w:rsid w:val="00480704"/>
    <w:rsid w:val="004814E2"/>
    <w:rsid w:val="0048234B"/>
    <w:rsid w:val="004823A5"/>
    <w:rsid w:val="00482661"/>
    <w:rsid w:val="004827B3"/>
    <w:rsid w:val="004831E7"/>
    <w:rsid w:val="00483BCC"/>
    <w:rsid w:val="00483D70"/>
    <w:rsid w:val="00484333"/>
    <w:rsid w:val="004843A4"/>
    <w:rsid w:val="00485364"/>
    <w:rsid w:val="0048566D"/>
    <w:rsid w:val="00485858"/>
    <w:rsid w:val="004865C7"/>
    <w:rsid w:val="00486672"/>
    <w:rsid w:val="004875E4"/>
    <w:rsid w:val="00490986"/>
    <w:rsid w:val="00490D65"/>
    <w:rsid w:val="00490F69"/>
    <w:rsid w:val="00491D44"/>
    <w:rsid w:val="00491F53"/>
    <w:rsid w:val="00492822"/>
    <w:rsid w:val="00492A54"/>
    <w:rsid w:val="00492AB5"/>
    <w:rsid w:val="00493671"/>
    <w:rsid w:val="0049448F"/>
    <w:rsid w:val="00494C5E"/>
    <w:rsid w:val="0049520A"/>
    <w:rsid w:val="004952BF"/>
    <w:rsid w:val="00495DE1"/>
    <w:rsid w:val="00495E1C"/>
    <w:rsid w:val="00496E31"/>
    <w:rsid w:val="00497284"/>
    <w:rsid w:val="004A0270"/>
    <w:rsid w:val="004A0F84"/>
    <w:rsid w:val="004A1B8E"/>
    <w:rsid w:val="004A1D3A"/>
    <w:rsid w:val="004A1FC1"/>
    <w:rsid w:val="004A25BA"/>
    <w:rsid w:val="004A366B"/>
    <w:rsid w:val="004A3AED"/>
    <w:rsid w:val="004A4438"/>
    <w:rsid w:val="004A4949"/>
    <w:rsid w:val="004A521F"/>
    <w:rsid w:val="004A5AA0"/>
    <w:rsid w:val="004A62B9"/>
    <w:rsid w:val="004A647E"/>
    <w:rsid w:val="004A661A"/>
    <w:rsid w:val="004A66B9"/>
    <w:rsid w:val="004A6CB8"/>
    <w:rsid w:val="004A70EF"/>
    <w:rsid w:val="004A77BE"/>
    <w:rsid w:val="004A7AB3"/>
    <w:rsid w:val="004A7EA9"/>
    <w:rsid w:val="004B0084"/>
    <w:rsid w:val="004B0DE8"/>
    <w:rsid w:val="004B3328"/>
    <w:rsid w:val="004B42A2"/>
    <w:rsid w:val="004B51A9"/>
    <w:rsid w:val="004B55CA"/>
    <w:rsid w:val="004C09A6"/>
    <w:rsid w:val="004C14A8"/>
    <w:rsid w:val="004C225C"/>
    <w:rsid w:val="004C316A"/>
    <w:rsid w:val="004C3C91"/>
    <w:rsid w:val="004C470A"/>
    <w:rsid w:val="004C4748"/>
    <w:rsid w:val="004C5520"/>
    <w:rsid w:val="004C570E"/>
    <w:rsid w:val="004C70A8"/>
    <w:rsid w:val="004D0DA6"/>
    <w:rsid w:val="004D23C0"/>
    <w:rsid w:val="004D2DF6"/>
    <w:rsid w:val="004D39A3"/>
    <w:rsid w:val="004D3AF9"/>
    <w:rsid w:val="004D3F11"/>
    <w:rsid w:val="004D473F"/>
    <w:rsid w:val="004D4B61"/>
    <w:rsid w:val="004D5E55"/>
    <w:rsid w:val="004D6632"/>
    <w:rsid w:val="004D6E14"/>
    <w:rsid w:val="004D7F52"/>
    <w:rsid w:val="004E0443"/>
    <w:rsid w:val="004E08EA"/>
    <w:rsid w:val="004E1377"/>
    <w:rsid w:val="004E19FC"/>
    <w:rsid w:val="004E1D3D"/>
    <w:rsid w:val="004E2508"/>
    <w:rsid w:val="004E2DB0"/>
    <w:rsid w:val="004E313A"/>
    <w:rsid w:val="004E34BC"/>
    <w:rsid w:val="004E3ABF"/>
    <w:rsid w:val="004E3FAA"/>
    <w:rsid w:val="004E4045"/>
    <w:rsid w:val="004E4057"/>
    <w:rsid w:val="004E43E6"/>
    <w:rsid w:val="004E443A"/>
    <w:rsid w:val="004E4496"/>
    <w:rsid w:val="004E4F38"/>
    <w:rsid w:val="004E4F9F"/>
    <w:rsid w:val="004E6638"/>
    <w:rsid w:val="004E6873"/>
    <w:rsid w:val="004E74B1"/>
    <w:rsid w:val="004E77CB"/>
    <w:rsid w:val="004F0D8D"/>
    <w:rsid w:val="004F282B"/>
    <w:rsid w:val="004F3FC3"/>
    <w:rsid w:val="004F6A9D"/>
    <w:rsid w:val="004F725F"/>
    <w:rsid w:val="005013CD"/>
    <w:rsid w:val="005016B2"/>
    <w:rsid w:val="00501CA0"/>
    <w:rsid w:val="00502100"/>
    <w:rsid w:val="00502194"/>
    <w:rsid w:val="0050244D"/>
    <w:rsid w:val="00502CC4"/>
    <w:rsid w:val="00502ED6"/>
    <w:rsid w:val="005030D9"/>
    <w:rsid w:val="00503D1D"/>
    <w:rsid w:val="00503E84"/>
    <w:rsid w:val="005042CA"/>
    <w:rsid w:val="00504C22"/>
    <w:rsid w:val="00504D4B"/>
    <w:rsid w:val="00504D7C"/>
    <w:rsid w:val="0050516F"/>
    <w:rsid w:val="00505888"/>
    <w:rsid w:val="00505E93"/>
    <w:rsid w:val="005068F2"/>
    <w:rsid w:val="00506AC2"/>
    <w:rsid w:val="00506D9B"/>
    <w:rsid w:val="0050720B"/>
    <w:rsid w:val="005103D7"/>
    <w:rsid w:val="005109B8"/>
    <w:rsid w:val="005111BC"/>
    <w:rsid w:val="00512625"/>
    <w:rsid w:val="005139A2"/>
    <w:rsid w:val="00513A80"/>
    <w:rsid w:val="005154E7"/>
    <w:rsid w:val="005164DE"/>
    <w:rsid w:val="00516771"/>
    <w:rsid w:val="00516CA0"/>
    <w:rsid w:val="00516E1D"/>
    <w:rsid w:val="0051743A"/>
    <w:rsid w:val="00517D21"/>
    <w:rsid w:val="00520BA7"/>
    <w:rsid w:val="00520CE1"/>
    <w:rsid w:val="00520EBB"/>
    <w:rsid w:val="0052122B"/>
    <w:rsid w:val="00523D02"/>
    <w:rsid w:val="00525BC8"/>
    <w:rsid w:val="00525CEE"/>
    <w:rsid w:val="0052629F"/>
    <w:rsid w:val="005262AB"/>
    <w:rsid w:val="00526516"/>
    <w:rsid w:val="00527A6A"/>
    <w:rsid w:val="0053000C"/>
    <w:rsid w:val="00530B6A"/>
    <w:rsid w:val="00531953"/>
    <w:rsid w:val="00531F07"/>
    <w:rsid w:val="00531F4B"/>
    <w:rsid w:val="0053249B"/>
    <w:rsid w:val="00532605"/>
    <w:rsid w:val="00533AF6"/>
    <w:rsid w:val="00533D7B"/>
    <w:rsid w:val="005345DE"/>
    <w:rsid w:val="00534FDE"/>
    <w:rsid w:val="00535579"/>
    <w:rsid w:val="00535ACB"/>
    <w:rsid w:val="00535DD2"/>
    <w:rsid w:val="005370F2"/>
    <w:rsid w:val="005400FF"/>
    <w:rsid w:val="00540A03"/>
    <w:rsid w:val="0054242E"/>
    <w:rsid w:val="00542A79"/>
    <w:rsid w:val="00542C82"/>
    <w:rsid w:val="00542F48"/>
    <w:rsid w:val="00543611"/>
    <w:rsid w:val="00544546"/>
    <w:rsid w:val="00544CA3"/>
    <w:rsid w:val="005461D2"/>
    <w:rsid w:val="00547024"/>
    <w:rsid w:val="0054709B"/>
    <w:rsid w:val="0054762D"/>
    <w:rsid w:val="005478F9"/>
    <w:rsid w:val="00547F47"/>
    <w:rsid w:val="00551BEF"/>
    <w:rsid w:val="0055248D"/>
    <w:rsid w:val="005527E7"/>
    <w:rsid w:val="0055302D"/>
    <w:rsid w:val="00553657"/>
    <w:rsid w:val="00554F3E"/>
    <w:rsid w:val="00555C26"/>
    <w:rsid w:val="00555CCC"/>
    <w:rsid w:val="00556048"/>
    <w:rsid w:val="0055613B"/>
    <w:rsid w:val="005562F7"/>
    <w:rsid w:val="00556605"/>
    <w:rsid w:val="005566D2"/>
    <w:rsid w:val="00556791"/>
    <w:rsid w:val="00556FA0"/>
    <w:rsid w:val="005603A9"/>
    <w:rsid w:val="00560BC4"/>
    <w:rsid w:val="00560E7F"/>
    <w:rsid w:val="00561E57"/>
    <w:rsid w:val="0056211A"/>
    <w:rsid w:val="005629B7"/>
    <w:rsid w:val="00563292"/>
    <w:rsid w:val="00563B54"/>
    <w:rsid w:val="00563B94"/>
    <w:rsid w:val="00563C52"/>
    <w:rsid w:val="00563DB5"/>
    <w:rsid w:val="00563FBA"/>
    <w:rsid w:val="00564156"/>
    <w:rsid w:val="00564862"/>
    <w:rsid w:val="005648F2"/>
    <w:rsid w:val="00564AAB"/>
    <w:rsid w:val="00564F24"/>
    <w:rsid w:val="00565215"/>
    <w:rsid w:val="005653AD"/>
    <w:rsid w:val="00565786"/>
    <w:rsid w:val="0056585E"/>
    <w:rsid w:val="00565D0D"/>
    <w:rsid w:val="005669B6"/>
    <w:rsid w:val="00566B3C"/>
    <w:rsid w:val="0056716B"/>
    <w:rsid w:val="00570D9A"/>
    <w:rsid w:val="00570F31"/>
    <w:rsid w:val="0057158A"/>
    <w:rsid w:val="00571AF5"/>
    <w:rsid w:val="00572C83"/>
    <w:rsid w:val="00572D5A"/>
    <w:rsid w:val="00573E32"/>
    <w:rsid w:val="00574C3D"/>
    <w:rsid w:val="00574C58"/>
    <w:rsid w:val="00576865"/>
    <w:rsid w:val="005769D4"/>
    <w:rsid w:val="00576AB6"/>
    <w:rsid w:val="00576FD1"/>
    <w:rsid w:val="00580626"/>
    <w:rsid w:val="00580C5E"/>
    <w:rsid w:val="00581265"/>
    <w:rsid w:val="00581A12"/>
    <w:rsid w:val="00581C79"/>
    <w:rsid w:val="00581CCE"/>
    <w:rsid w:val="00582E3B"/>
    <w:rsid w:val="005835B6"/>
    <w:rsid w:val="00584A0E"/>
    <w:rsid w:val="00584BEE"/>
    <w:rsid w:val="00584CAB"/>
    <w:rsid w:val="00585717"/>
    <w:rsid w:val="00585D92"/>
    <w:rsid w:val="00587592"/>
    <w:rsid w:val="005875C9"/>
    <w:rsid w:val="00587FAD"/>
    <w:rsid w:val="005900F2"/>
    <w:rsid w:val="00590297"/>
    <w:rsid w:val="005907DD"/>
    <w:rsid w:val="00590B5F"/>
    <w:rsid w:val="00590BA5"/>
    <w:rsid w:val="00590F1D"/>
    <w:rsid w:val="00590FAC"/>
    <w:rsid w:val="00591C3B"/>
    <w:rsid w:val="00591E41"/>
    <w:rsid w:val="00592511"/>
    <w:rsid w:val="00592F3D"/>
    <w:rsid w:val="00593CA0"/>
    <w:rsid w:val="0059462C"/>
    <w:rsid w:val="005948DA"/>
    <w:rsid w:val="00594C76"/>
    <w:rsid w:val="00594C9E"/>
    <w:rsid w:val="00594DE6"/>
    <w:rsid w:val="00594EA8"/>
    <w:rsid w:val="00595A06"/>
    <w:rsid w:val="005964B4"/>
    <w:rsid w:val="005966A2"/>
    <w:rsid w:val="00596D89"/>
    <w:rsid w:val="00597524"/>
    <w:rsid w:val="005A01FE"/>
    <w:rsid w:val="005A0250"/>
    <w:rsid w:val="005A03F2"/>
    <w:rsid w:val="005A0957"/>
    <w:rsid w:val="005A0B62"/>
    <w:rsid w:val="005A0F22"/>
    <w:rsid w:val="005A17D5"/>
    <w:rsid w:val="005A1AA8"/>
    <w:rsid w:val="005A1D65"/>
    <w:rsid w:val="005A213C"/>
    <w:rsid w:val="005A23AA"/>
    <w:rsid w:val="005A3BB1"/>
    <w:rsid w:val="005A4256"/>
    <w:rsid w:val="005A43A0"/>
    <w:rsid w:val="005A47D3"/>
    <w:rsid w:val="005A4EA3"/>
    <w:rsid w:val="005A50DD"/>
    <w:rsid w:val="005A6165"/>
    <w:rsid w:val="005A649E"/>
    <w:rsid w:val="005A6DF4"/>
    <w:rsid w:val="005A72FA"/>
    <w:rsid w:val="005A7A2B"/>
    <w:rsid w:val="005A7F4B"/>
    <w:rsid w:val="005B019D"/>
    <w:rsid w:val="005B01C7"/>
    <w:rsid w:val="005B02AD"/>
    <w:rsid w:val="005B06E7"/>
    <w:rsid w:val="005B07FA"/>
    <w:rsid w:val="005B15D8"/>
    <w:rsid w:val="005B1A6A"/>
    <w:rsid w:val="005B1A90"/>
    <w:rsid w:val="005B1C17"/>
    <w:rsid w:val="005B2146"/>
    <w:rsid w:val="005B28F5"/>
    <w:rsid w:val="005B2980"/>
    <w:rsid w:val="005B305D"/>
    <w:rsid w:val="005B3978"/>
    <w:rsid w:val="005B3FF2"/>
    <w:rsid w:val="005B5703"/>
    <w:rsid w:val="005B57F7"/>
    <w:rsid w:val="005B6419"/>
    <w:rsid w:val="005B6A41"/>
    <w:rsid w:val="005B7C17"/>
    <w:rsid w:val="005C09E8"/>
    <w:rsid w:val="005C1051"/>
    <w:rsid w:val="005C1CB3"/>
    <w:rsid w:val="005C1F4D"/>
    <w:rsid w:val="005C2AAD"/>
    <w:rsid w:val="005C316C"/>
    <w:rsid w:val="005C5115"/>
    <w:rsid w:val="005C5264"/>
    <w:rsid w:val="005C58C6"/>
    <w:rsid w:val="005C5A4D"/>
    <w:rsid w:val="005C5DAB"/>
    <w:rsid w:val="005C657E"/>
    <w:rsid w:val="005C6C86"/>
    <w:rsid w:val="005C72C2"/>
    <w:rsid w:val="005C7CA1"/>
    <w:rsid w:val="005C7F86"/>
    <w:rsid w:val="005D0E14"/>
    <w:rsid w:val="005D147E"/>
    <w:rsid w:val="005D18F4"/>
    <w:rsid w:val="005D1E6F"/>
    <w:rsid w:val="005D2B1A"/>
    <w:rsid w:val="005D30AB"/>
    <w:rsid w:val="005D36C3"/>
    <w:rsid w:val="005D6238"/>
    <w:rsid w:val="005D7708"/>
    <w:rsid w:val="005D7CAD"/>
    <w:rsid w:val="005E06A2"/>
    <w:rsid w:val="005E06CC"/>
    <w:rsid w:val="005E0B9A"/>
    <w:rsid w:val="005E0C46"/>
    <w:rsid w:val="005E1503"/>
    <w:rsid w:val="005E17E7"/>
    <w:rsid w:val="005E2426"/>
    <w:rsid w:val="005E2613"/>
    <w:rsid w:val="005E2C07"/>
    <w:rsid w:val="005E36AF"/>
    <w:rsid w:val="005E38BB"/>
    <w:rsid w:val="005E3CE0"/>
    <w:rsid w:val="005E4562"/>
    <w:rsid w:val="005E4E1A"/>
    <w:rsid w:val="005E5D7E"/>
    <w:rsid w:val="005E5D7F"/>
    <w:rsid w:val="005E7C76"/>
    <w:rsid w:val="005E7FD8"/>
    <w:rsid w:val="005E7FEE"/>
    <w:rsid w:val="005F056A"/>
    <w:rsid w:val="005F064E"/>
    <w:rsid w:val="005F07E4"/>
    <w:rsid w:val="005F2B2E"/>
    <w:rsid w:val="005F3385"/>
    <w:rsid w:val="005F377C"/>
    <w:rsid w:val="005F3EF6"/>
    <w:rsid w:val="005F4432"/>
    <w:rsid w:val="005F48C9"/>
    <w:rsid w:val="005F4902"/>
    <w:rsid w:val="005F499D"/>
    <w:rsid w:val="005F4C1C"/>
    <w:rsid w:val="005F5793"/>
    <w:rsid w:val="005F5B04"/>
    <w:rsid w:val="005F61D9"/>
    <w:rsid w:val="005F677F"/>
    <w:rsid w:val="005F7B85"/>
    <w:rsid w:val="00600064"/>
    <w:rsid w:val="00600097"/>
    <w:rsid w:val="00600C5A"/>
    <w:rsid w:val="00600D87"/>
    <w:rsid w:val="00601880"/>
    <w:rsid w:val="006029D0"/>
    <w:rsid w:val="0060331B"/>
    <w:rsid w:val="006034F7"/>
    <w:rsid w:val="00603E4B"/>
    <w:rsid w:val="00605A55"/>
    <w:rsid w:val="00605EFB"/>
    <w:rsid w:val="00606ED6"/>
    <w:rsid w:val="006070BB"/>
    <w:rsid w:val="006071AE"/>
    <w:rsid w:val="0060722E"/>
    <w:rsid w:val="0061011C"/>
    <w:rsid w:val="006120FE"/>
    <w:rsid w:val="00612453"/>
    <w:rsid w:val="0061269F"/>
    <w:rsid w:val="00612BE3"/>
    <w:rsid w:val="00612F8F"/>
    <w:rsid w:val="00613485"/>
    <w:rsid w:val="00614019"/>
    <w:rsid w:val="006140B7"/>
    <w:rsid w:val="006142A6"/>
    <w:rsid w:val="006144C7"/>
    <w:rsid w:val="00614B15"/>
    <w:rsid w:val="00614C36"/>
    <w:rsid w:val="00614D2E"/>
    <w:rsid w:val="006163A0"/>
    <w:rsid w:val="00616A41"/>
    <w:rsid w:val="00616D38"/>
    <w:rsid w:val="00617162"/>
    <w:rsid w:val="00617959"/>
    <w:rsid w:val="00617DD0"/>
    <w:rsid w:val="00620A1E"/>
    <w:rsid w:val="00621444"/>
    <w:rsid w:val="0062205A"/>
    <w:rsid w:val="006227DF"/>
    <w:rsid w:val="00622B0F"/>
    <w:rsid w:val="00623363"/>
    <w:rsid w:val="0062340C"/>
    <w:rsid w:val="006247AF"/>
    <w:rsid w:val="00624B2C"/>
    <w:rsid w:val="00624B30"/>
    <w:rsid w:val="006266BE"/>
    <w:rsid w:val="00626A52"/>
    <w:rsid w:val="00627525"/>
    <w:rsid w:val="006277D1"/>
    <w:rsid w:val="00627DC0"/>
    <w:rsid w:val="00630130"/>
    <w:rsid w:val="00630969"/>
    <w:rsid w:val="006353EB"/>
    <w:rsid w:val="00635C42"/>
    <w:rsid w:val="00635EEF"/>
    <w:rsid w:val="00636636"/>
    <w:rsid w:val="00636892"/>
    <w:rsid w:val="00637491"/>
    <w:rsid w:val="006404B3"/>
    <w:rsid w:val="00640866"/>
    <w:rsid w:val="006416F9"/>
    <w:rsid w:val="00641E34"/>
    <w:rsid w:val="006425FD"/>
    <w:rsid w:val="0064315C"/>
    <w:rsid w:val="006434F2"/>
    <w:rsid w:val="00645036"/>
    <w:rsid w:val="00646421"/>
    <w:rsid w:val="00646E13"/>
    <w:rsid w:val="006477A1"/>
    <w:rsid w:val="00650639"/>
    <w:rsid w:val="006506D2"/>
    <w:rsid w:val="00651BBB"/>
    <w:rsid w:val="00652196"/>
    <w:rsid w:val="00652C8C"/>
    <w:rsid w:val="00653A7C"/>
    <w:rsid w:val="0065526C"/>
    <w:rsid w:val="006557D5"/>
    <w:rsid w:val="006559C4"/>
    <w:rsid w:val="00655CC1"/>
    <w:rsid w:val="00655DE9"/>
    <w:rsid w:val="00655E3F"/>
    <w:rsid w:val="00656D10"/>
    <w:rsid w:val="006571C9"/>
    <w:rsid w:val="006575C4"/>
    <w:rsid w:val="00657B9A"/>
    <w:rsid w:val="00660277"/>
    <w:rsid w:val="006603A3"/>
    <w:rsid w:val="00660470"/>
    <w:rsid w:val="00660E7D"/>
    <w:rsid w:val="00661022"/>
    <w:rsid w:val="0066152F"/>
    <w:rsid w:val="00661AF0"/>
    <w:rsid w:val="00661AF2"/>
    <w:rsid w:val="00661C9D"/>
    <w:rsid w:val="0066209A"/>
    <w:rsid w:val="006628C0"/>
    <w:rsid w:val="006628D8"/>
    <w:rsid w:val="00662A53"/>
    <w:rsid w:val="00662B02"/>
    <w:rsid w:val="00662B1D"/>
    <w:rsid w:val="00662B71"/>
    <w:rsid w:val="00662DB3"/>
    <w:rsid w:val="00662DFA"/>
    <w:rsid w:val="00664471"/>
    <w:rsid w:val="00664A0B"/>
    <w:rsid w:val="00666224"/>
    <w:rsid w:val="00666A35"/>
    <w:rsid w:val="00666F40"/>
    <w:rsid w:val="006701A4"/>
    <w:rsid w:val="00670624"/>
    <w:rsid w:val="00670EEF"/>
    <w:rsid w:val="00670F7B"/>
    <w:rsid w:val="00671442"/>
    <w:rsid w:val="006715EB"/>
    <w:rsid w:val="00671643"/>
    <w:rsid w:val="006716C6"/>
    <w:rsid w:val="00671EF4"/>
    <w:rsid w:val="0067267E"/>
    <w:rsid w:val="00673128"/>
    <w:rsid w:val="006731B9"/>
    <w:rsid w:val="00673C41"/>
    <w:rsid w:val="00674299"/>
    <w:rsid w:val="006743FE"/>
    <w:rsid w:val="006744C5"/>
    <w:rsid w:val="0067476A"/>
    <w:rsid w:val="00675D14"/>
    <w:rsid w:val="00675F89"/>
    <w:rsid w:val="00675FC7"/>
    <w:rsid w:val="006761CE"/>
    <w:rsid w:val="006765BA"/>
    <w:rsid w:val="00677002"/>
    <w:rsid w:val="00677ABD"/>
    <w:rsid w:val="006801C8"/>
    <w:rsid w:val="0068089A"/>
    <w:rsid w:val="00680AA2"/>
    <w:rsid w:val="00680E7A"/>
    <w:rsid w:val="006819A1"/>
    <w:rsid w:val="00681E00"/>
    <w:rsid w:val="00683488"/>
    <w:rsid w:val="006843E7"/>
    <w:rsid w:val="0068588D"/>
    <w:rsid w:val="00685B0A"/>
    <w:rsid w:val="00685CF1"/>
    <w:rsid w:val="00686454"/>
    <w:rsid w:val="00687AD9"/>
    <w:rsid w:val="006902C8"/>
    <w:rsid w:val="00690901"/>
    <w:rsid w:val="00692061"/>
    <w:rsid w:val="00692153"/>
    <w:rsid w:val="006924C0"/>
    <w:rsid w:val="0069289C"/>
    <w:rsid w:val="00693008"/>
    <w:rsid w:val="006935F5"/>
    <w:rsid w:val="00694395"/>
    <w:rsid w:val="006948F6"/>
    <w:rsid w:val="00694B8A"/>
    <w:rsid w:val="00694C81"/>
    <w:rsid w:val="00695BF5"/>
    <w:rsid w:val="0069649B"/>
    <w:rsid w:val="00696613"/>
    <w:rsid w:val="0069686C"/>
    <w:rsid w:val="0069696C"/>
    <w:rsid w:val="00696CA3"/>
    <w:rsid w:val="00696EB1"/>
    <w:rsid w:val="0069701B"/>
    <w:rsid w:val="00697A24"/>
    <w:rsid w:val="006A04BD"/>
    <w:rsid w:val="006A14F3"/>
    <w:rsid w:val="006A155F"/>
    <w:rsid w:val="006A1696"/>
    <w:rsid w:val="006A16B7"/>
    <w:rsid w:val="006A2449"/>
    <w:rsid w:val="006A2DD7"/>
    <w:rsid w:val="006A31DD"/>
    <w:rsid w:val="006A3821"/>
    <w:rsid w:val="006A3A96"/>
    <w:rsid w:val="006A3D84"/>
    <w:rsid w:val="006A40B8"/>
    <w:rsid w:val="006A5298"/>
    <w:rsid w:val="006A57DC"/>
    <w:rsid w:val="006A5E31"/>
    <w:rsid w:val="006A5FEA"/>
    <w:rsid w:val="006A6003"/>
    <w:rsid w:val="006A71E4"/>
    <w:rsid w:val="006A774F"/>
    <w:rsid w:val="006B0254"/>
    <w:rsid w:val="006B026D"/>
    <w:rsid w:val="006B0EFC"/>
    <w:rsid w:val="006B0F71"/>
    <w:rsid w:val="006B15B8"/>
    <w:rsid w:val="006B241C"/>
    <w:rsid w:val="006B2E84"/>
    <w:rsid w:val="006B3A1A"/>
    <w:rsid w:val="006B3D57"/>
    <w:rsid w:val="006B3FBF"/>
    <w:rsid w:val="006B4129"/>
    <w:rsid w:val="006B463C"/>
    <w:rsid w:val="006B4A8F"/>
    <w:rsid w:val="006B4E24"/>
    <w:rsid w:val="006B4E8D"/>
    <w:rsid w:val="006B4F70"/>
    <w:rsid w:val="006B4FFC"/>
    <w:rsid w:val="006B5B72"/>
    <w:rsid w:val="006B6B08"/>
    <w:rsid w:val="006B6D91"/>
    <w:rsid w:val="006B6E5E"/>
    <w:rsid w:val="006B7277"/>
    <w:rsid w:val="006B774D"/>
    <w:rsid w:val="006B7D25"/>
    <w:rsid w:val="006C0127"/>
    <w:rsid w:val="006C1D0C"/>
    <w:rsid w:val="006C28D8"/>
    <w:rsid w:val="006C401E"/>
    <w:rsid w:val="006C486A"/>
    <w:rsid w:val="006C5882"/>
    <w:rsid w:val="006C6236"/>
    <w:rsid w:val="006C62F8"/>
    <w:rsid w:val="006C6445"/>
    <w:rsid w:val="006C66E6"/>
    <w:rsid w:val="006C6F63"/>
    <w:rsid w:val="006C71AE"/>
    <w:rsid w:val="006C7C30"/>
    <w:rsid w:val="006D069F"/>
    <w:rsid w:val="006D083E"/>
    <w:rsid w:val="006D0D61"/>
    <w:rsid w:val="006D120A"/>
    <w:rsid w:val="006D1DDD"/>
    <w:rsid w:val="006D26F9"/>
    <w:rsid w:val="006D2B4F"/>
    <w:rsid w:val="006D336B"/>
    <w:rsid w:val="006D3407"/>
    <w:rsid w:val="006D37E5"/>
    <w:rsid w:val="006D3A2D"/>
    <w:rsid w:val="006D4949"/>
    <w:rsid w:val="006D5CA5"/>
    <w:rsid w:val="006D6D71"/>
    <w:rsid w:val="006D7741"/>
    <w:rsid w:val="006E1DCB"/>
    <w:rsid w:val="006E3632"/>
    <w:rsid w:val="006E4E01"/>
    <w:rsid w:val="006E58A6"/>
    <w:rsid w:val="006E5929"/>
    <w:rsid w:val="006E59DC"/>
    <w:rsid w:val="006E62FE"/>
    <w:rsid w:val="006E697D"/>
    <w:rsid w:val="006E6A1C"/>
    <w:rsid w:val="006F1B1B"/>
    <w:rsid w:val="006F29B1"/>
    <w:rsid w:val="006F2F70"/>
    <w:rsid w:val="006F3558"/>
    <w:rsid w:val="006F48AD"/>
    <w:rsid w:val="006F4A6D"/>
    <w:rsid w:val="006F4D17"/>
    <w:rsid w:val="006F4E8D"/>
    <w:rsid w:val="006F5266"/>
    <w:rsid w:val="006F567A"/>
    <w:rsid w:val="006F6236"/>
    <w:rsid w:val="006F647D"/>
    <w:rsid w:val="006F6528"/>
    <w:rsid w:val="006F6664"/>
    <w:rsid w:val="006F669C"/>
    <w:rsid w:val="006F6A81"/>
    <w:rsid w:val="006F7AEF"/>
    <w:rsid w:val="007002AA"/>
    <w:rsid w:val="007005FF"/>
    <w:rsid w:val="00701179"/>
    <w:rsid w:val="007014F6"/>
    <w:rsid w:val="00702BFD"/>
    <w:rsid w:val="00702C2A"/>
    <w:rsid w:val="007035A8"/>
    <w:rsid w:val="00705A84"/>
    <w:rsid w:val="00705D5B"/>
    <w:rsid w:val="00706973"/>
    <w:rsid w:val="00706F31"/>
    <w:rsid w:val="007074E8"/>
    <w:rsid w:val="007075F3"/>
    <w:rsid w:val="00707AA0"/>
    <w:rsid w:val="007104AD"/>
    <w:rsid w:val="00710BD8"/>
    <w:rsid w:val="00710E56"/>
    <w:rsid w:val="00711618"/>
    <w:rsid w:val="00712257"/>
    <w:rsid w:val="00712A73"/>
    <w:rsid w:val="007141C2"/>
    <w:rsid w:val="0071635D"/>
    <w:rsid w:val="007164DA"/>
    <w:rsid w:val="00716688"/>
    <w:rsid w:val="007167BB"/>
    <w:rsid w:val="00717060"/>
    <w:rsid w:val="007201A5"/>
    <w:rsid w:val="00720360"/>
    <w:rsid w:val="00720B1A"/>
    <w:rsid w:val="00720C4B"/>
    <w:rsid w:val="00720DF9"/>
    <w:rsid w:val="007223A0"/>
    <w:rsid w:val="007228CA"/>
    <w:rsid w:val="00722F74"/>
    <w:rsid w:val="0072326C"/>
    <w:rsid w:val="00723CAD"/>
    <w:rsid w:val="00723DEE"/>
    <w:rsid w:val="007240A8"/>
    <w:rsid w:val="00724BA6"/>
    <w:rsid w:val="00725877"/>
    <w:rsid w:val="00726F52"/>
    <w:rsid w:val="00727B7A"/>
    <w:rsid w:val="00730C0D"/>
    <w:rsid w:val="00730F75"/>
    <w:rsid w:val="00731014"/>
    <w:rsid w:val="00731143"/>
    <w:rsid w:val="007323E0"/>
    <w:rsid w:val="00732D7E"/>
    <w:rsid w:val="00735B74"/>
    <w:rsid w:val="0073643A"/>
    <w:rsid w:val="00737700"/>
    <w:rsid w:val="007407B5"/>
    <w:rsid w:val="0074091C"/>
    <w:rsid w:val="00741BF8"/>
    <w:rsid w:val="007425EF"/>
    <w:rsid w:val="00742A97"/>
    <w:rsid w:val="0074338C"/>
    <w:rsid w:val="00743495"/>
    <w:rsid w:val="0074358C"/>
    <w:rsid w:val="00744CEB"/>
    <w:rsid w:val="007454FA"/>
    <w:rsid w:val="007460F8"/>
    <w:rsid w:val="0074610C"/>
    <w:rsid w:val="00746692"/>
    <w:rsid w:val="00746B0B"/>
    <w:rsid w:val="00746E55"/>
    <w:rsid w:val="00747DF1"/>
    <w:rsid w:val="00747EAC"/>
    <w:rsid w:val="007503E7"/>
    <w:rsid w:val="00750AA6"/>
    <w:rsid w:val="007510BB"/>
    <w:rsid w:val="00751F43"/>
    <w:rsid w:val="007524EB"/>
    <w:rsid w:val="00753F4E"/>
    <w:rsid w:val="0075525E"/>
    <w:rsid w:val="0075618E"/>
    <w:rsid w:val="00756310"/>
    <w:rsid w:val="00756874"/>
    <w:rsid w:val="00756A33"/>
    <w:rsid w:val="00757815"/>
    <w:rsid w:val="00757827"/>
    <w:rsid w:val="00757F88"/>
    <w:rsid w:val="00760244"/>
    <w:rsid w:val="0076107A"/>
    <w:rsid w:val="007613DF"/>
    <w:rsid w:val="00761968"/>
    <w:rsid w:val="00762B73"/>
    <w:rsid w:val="00763AA8"/>
    <w:rsid w:val="00764A4A"/>
    <w:rsid w:val="007658C9"/>
    <w:rsid w:val="007659C4"/>
    <w:rsid w:val="00766AD0"/>
    <w:rsid w:val="00767000"/>
    <w:rsid w:val="007676F6"/>
    <w:rsid w:val="00767C02"/>
    <w:rsid w:val="0077114A"/>
    <w:rsid w:val="0077131D"/>
    <w:rsid w:val="007714B5"/>
    <w:rsid w:val="0077202C"/>
    <w:rsid w:val="007734DA"/>
    <w:rsid w:val="00774B33"/>
    <w:rsid w:val="00774D90"/>
    <w:rsid w:val="00774E28"/>
    <w:rsid w:val="00775098"/>
    <w:rsid w:val="00775244"/>
    <w:rsid w:val="007754E0"/>
    <w:rsid w:val="00775F41"/>
    <w:rsid w:val="0077615C"/>
    <w:rsid w:val="0077628D"/>
    <w:rsid w:val="00776EF8"/>
    <w:rsid w:val="007773C2"/>
    <w:rsid w:val="007779F0"/>
    <w:rsid w:val="00777F91"/>
    <w:rsid w:val="007809A5"/>
    <w:rsid w:val="00781388"/>
    <w:rsid w:val="007831AB"/>
    <w:rsid w:val="007848A0"/>
    <w:rsid w:val="007848B1"/>
    <w:rsid w:val="00784934"/>
    <w:rsid w:val="007853C2"/>
    <w:rsid w:val="0078586B"/>
    <w:rsid w:val="00785D80"/>
    <w:rsid w:val="00786E3F"/>
    <w:rsid w:val="00787E3D"/>
    <w:rsid w:val="007904A1"/>
    <w:rsid w:val="007904F1"/>
    <w:rsid w:val="00790948"/>
    <w:rsid w:val="00791806"/>
    <w:rsid w:val="00791DDF"/>
    <w:rsid w:val="00791DE5"/>
    <w:rsid w:val="00792423"/>
    <w:rsid w:val="00793520"/>
    <w:rsid w:val="007951DC"/>
    <w:rsid w:val="0079642F"/>
    <w:rsid w:val="007968DE"/>
    <w:rsid w:val="00797236"/>
    <w:rsid w:val="007A04EF"/>
    <w:rsid w:val="007A050B"/>
    <w:rsid w:val="007A052A"/>
    <w:rsid w:val="007A0C02"/>
    <w:rsid w:val="007A2290"/>
    <w:rsid w:val="007A3A69"/>
    <w:rsid w:val="007A492E"/>
    <w:rsid w:val="007A511C"/>
    <w:rsid w:val="007A5239"/>
    <w:rsid w:val="007A5244"/>
    <w:rsid w:val="007A52D4"/>
    <w:rsid w:val="007A70DA"/>
    <w:rsid w:val="007A715D"/>
    <w:rsid w:val="007A7B3D"/>
    <w:rsid w:val="007A7BE1"/>
    <w:rsid w:val="007B0522"/>
    <w:rsid w:val="007B0D9A"/>
    <w:rsid w:val="007B1C07"/>
    <w:rsid w:val="007B1CD7"/>
    <w:rsid w:val="007B22CA"/>
    <w:rsid w:val="007B26A2"/>
    <w:rsid w:val="007B4D98"/>
    <w:rsid w:val="007B5719"/>
    <w:rsid w:val="007B59C7"/>
    <w:rsid w:val="007B623F"/>
    <w:rsid w:val="007B6AF2"/>
    <w:rsid w:val="007B7999"/>
    <w:rsid w:val="007B7BED"/>
    <w:rsid w:val="007C0187"/>
    <w:rsid w:val="007C1A55"/>
    <w:rsid w:val="007C1EB9"/>
    <w:rsid w:val="007C224E"/>
    <w:rsid w:val="007C2B05"/>
    <w:rsid w:val="007C2F20"/>
    <w:rsid w:val="007C34AB"/>
    <w:rsid w:val="007C35BB"/>
    <w:rsid w:val="007C44FA"/>
    <w:rsid w:val="007C482B"/>
    <w:rsid w:val="007C62F0"/>
    <w:rsid w:val="007C6947"/>
    <w:rsid w:val="007C69E7"/>
    <w:rsid w:val="007C7D9B"/>
    <w:rsid w:val="007D01F8"/>
    <w:rsid w:val="007D03E5"/>
    <w:rsid w:val="007D0DE0"/>
    <w:rsid w:val="007D1413"/>
    <w:rsid w:val="007D2375"/>
    <w:rsid w:val="007D2500"/>
    <w:rsid w:val="007D2A2B"/>
    <w:rsid w:val="007D404D"/>
    <w:rsid w:val="007D433C"/>
    <w:rsid w:val="007D43DC"/>
    <w:rsid w:val="007D4428"/>
    <w:rsid w:val="007D465B"/>
    <w:rsid w:val="007D475F"/>
    <w:rsid w:val="007D47CC"/>
    <w:rsid w:val="007D5C4F"/>
    <w:rsid w:val="007D5F37"/>
    <w:rsid w:val="007D6A70"/>
    <w:rsid w:val="007D6D54"/>
    <w:rsid w:val="007D6F65"/>
    <w:rsid w:val="007D7432"/>
    <w:rsid w:val="007D7BB8"/>
    <w:rsid w:val="007E051D"/>
    <w:rsid w:val="007E0973"/>
    <w:rsid w:val="007E272A"/>
    <w:rsid w:val="007E2C27"/>
    <w:rsid w:val="007E4699"/>
    <w:rsid w:val="007E5206"/>
    <w:rsid w:val="007E6600"/>
    <w:rsid w:val="007F1202"/>
    <w:rsid w:val="007F199B"/>
    <w:rsid w:val="007F2D79"/>
    <w:rsid w:val="007F3098"/>
    <w:rsid w:val="007F327B"/>
    <w:rsid w:val="007F36A2"/>
    <w:rsid w:val="007F41BD"/>
    <w:rsid w:val="007F49EA"/>
    <w:rsid w:val="007F4F65"/>
    <w:rsid w:val="007F55C2"/>
    <w:rsid w:val="007F5A0A"/>
    <w:rsid w:val="007F5F54"/>
    <w:rsid w:val="007F60EE"/>
    <w:rsid w:val="007F66F1"/>
    <w:rsid w:val="007F6F73"/>
    <w:rsid w:val="007F73ED"/>
    <w:rsid w:val="007F7AAB"/>
    <w:rsid w:val="007F7B75"/>
    <w:rsid w:val="007F7E82"/>
    <w:rsid w:val="00802DBC"/>
    <w:rsid w:val="008036C1"/>
    <w:rsid w:val="008042C0"/>
    <w:rsid w:val="008043F2"/>
    <w:rsid w:val="00804A58"/>
    <w:rsid w:val="00804AD1"/>
    <w:rsid w:val="00804D1E"/>
    <w:rsid w:val="00805D1C"/>
    <w:rsid w:val="00807D66"/>
    <w:rsid w:val="00811011"/>
    <w:rsid w:val="00812CC8"/>
    <w:rsid w:val="00812F91"/>
    <w:rsid w:val="00813D36"/>
    <w:rsid w:val="00813D6A"/>
    <w:rsid w:val="00815702"/>
    <w:rsid w:val="00815C40"/>
    <w:rsid w:val="00816328"/>
    <w:rsid w:val="0081639A"/>
    <w:rsid w:val="0081788B"/>
    <w:rsid w:val="00817FB9"/>
    <w:rsid w:val="008214CB"/>
    <w:rsid w:val="00821A1B"/>
    <w:rsid w:val="00822A58"/>
    <w:rsid w:val="008242F2"/>
    <w:rsid w:val="008248CE"/>
    <w:rsid w:val="008249CD"/>
    <w:rsid w:val="0082560E"/>
    <w:rsid w:val="008263B5"/>
    <w:rsid w:val="00826D1B"/>
    <w:rsid w:val="00827557"/>
    <w:rsid w:val="00827920"/>
    <w:rsid w:val="00827E9A"/>
    <w:rsid w:val="008300BB"/>
    <w:rsid w:val="00830674"/>
    <w:rsid w:val="008314D8"/>
    <w:rsid w:val="00831624"/>
    <w:rsid w:val="00831DE5"/>
    <w:rsid w:val="0083247A"/>
    <w:rsid w:val="00833996"/>
    <w:rsid w:val="00834DE0"/>
    <w:rsid w:val="00835A4A"/>
    <w:rsid w:val="00836194"/>
    <w:rsid w:val="00836660"/>
    <w:rsid w:val="0083694D"/>
    <w:rsid w:val="00840206"/>
    <w:rsid w:val="00840A9B"/>
    <w:rsid w:val="00841226"/>
    <w:rsid w:val="0084140B"/>
    <w:rsid w:val="008422B5"/>
    <w:rsid w:val="00842667"/>
    <w:rsid w:val="00842681"/>
    <w:rsid w:val="00844358"/>
    <w:rsid w:val="00844448"/>
    <w:rsid w:val="0084454E"/>
    <w:rsid w:val="008455C2"/>
    <w:rsid w:val="00846AD6"/>
    <w:rsid w:val="00847B6B"/>
    <w:rsid w:val="00850304"/>
    <w:rsid w:val="00850631"/>
    <w:rsid w:val="008508BE"/>
    <w:rsid w:val="00850DB7"/>
    <w:rsid w:val="00851A6E"/>
    <w:rsid w:val="00852A8B"/>
    <w:rsid w:val="00853110"/>
    <w:rsid w:val="0085334E"/>
    <w:rsid w:val="00853D8C"/>
    <w:rsid w:val="008542F8"/>
    <w:rsid w:val="0085543B"/>
    <w:rsid w:val="0085546C"/>
    <w:rsid w:val="00856611"/>
    <w:rsid w:val="008578E2"/>
    <w:rsid w:val="00857B54"/>
    <w:rsid w:val="00857B98"/>
    <w:rsid w:val="00857E0D"/>
    <w:rsid w:val="00860141"/>
    <w:rsid w:val="008625D2"/>
    <w:rsid w:val="008627B6"/>
    <w:rsid w:val="00862BDB"/>
    <w:rsid w:val="00863223"/>
    <w:rsid w:val="00863610"/>
    <w:rsid w:val="00864074"/>
    <w:rsid w:val="00864BC2"/>
    <w:rsid w:val="00866614"/>
    <w:rsid w:val="00866C6C"/>
    <w:rsid w:val="008671E8"/>
    <w:rsid w:val="008678FA"/>
    <w:rsid w:val="00867904"/>
    <w:rsid w:val="008679A5"/>
    <w:rsid w:val="008718C7"/>
    <w:rsid w:val="00872317"/>
    <w:rsid w:val="00872744"/>
    <w:rsid w:val="00873F90"/>
    <w:rsid w:val="0087480D"/>
    <w:rsid w:val="00874919"/>
    <w:rsid w:val="00875052"/>
    <w:rsid w:val="00875513"/>
    <w:rsid w:val="00876749"/>
    <w:rsid w:val="00876771"/>
    <w:rsid w:val="00876B3F"/>
    <w:rsid w:val="008776C5"/>
    <w:rsid w:val="008808FD"/>
    <w:rsid w:val="00880F3E"/>
    <w:rsid w:val="0088150D"/>
    <w:rsid w:val="00881D7B"/>
    <w:rsid w:val="00881E01"/>
    <w:rsid w:val="008821CE"/>
    <w:rsid w:val="00882FA9"/>
    <w:rsid w:val="00883A08"/>
    <w:rsid w:val="0088404B"/>
    <w:rsid w:val="008840FE"/>
    <w:rsid w:val="00884CAC"/>
    <w:rsid w:val="0088550A"/>
    <w:rsid w:val="00885943"/>
    <w:rsid w:val="00885C83"/>
    <w:rsid w:val="00885E2D"/>
    <w:rsid w:val="008903B4"/>
    <w:rsid w:val="008903D8"/>
    <w:rsid w:val="00890417"/>
    <w:rsid w:val="00890634"/>
    <w:rsid w:val="00890D22"/>
    <w:rsid w:val="0089116F"/>
    <w:rsid w:val="00891285"/>
    <w:rsid w:val="008927A8"/>
    <w:rsid w:val="0089318A"/>
    <w:rsid w:val="00893752"/>
    <w:rsid w:val="00894A79"/>
    <w:rsid w:val="00895A9F"/>
    <w:rsid w:val="00895E2E"/>
    <w:rsid w:val="008968F5"/>
    <w:rsid w:val="00896BED"/>
    <w:rsid w:val="00897050"/>
    <w:rsid w:val="00897A76"/>
    <w:rsid w:val="008A0219"/>
    <w:rsid w:val="008A02FF"/>
    <w:rsid w:val="008A03FF"/>
    <w:rsid w:val="008A0C34"/>
    <w:rsid w:val="008A18C4"/>
    <w:rsid w:val="008A3624"/>
    <w:rsid w:val="008A3959"/>
    <w:rsid w:val="008A3A8B"/>
    <w:rsid w:val="008A4438"/>
    <w:rsid w:val="008A471C"/>
    <w:rsid w:val="008A4DB0"/>
    <w:rsid w:val="008A51C2"/>
    <w:rsid w:val="008A52D9"/>
    <w:rsid w:val="008A5E5E"/>
    <w:rsid w:val="008A601B"/>
    <w:rsid w:val="008A6B5F"/>
    <w:rsid w:val="008A6CB6"/>
    <w:rsid w:val="008A7EFF"/>
    <w:rsid w:val="008B1093"/>
    <w:rsid w:val="008B198D"/>
    <w:rsid w:val="008B2ED3"/>
    <w:rsid w:val="008B3556"/>
    <w:rsid w:val="008B4DBA"/>
    <w:rsid w:val="008B5F54"/>
    <w:rsid w:val="008B6269"/>
    <w:rsid w:val="008B644C"/>
    <w:rsid w:val="008B6B76"/>
    <w:rsid w:val="008C01AC"/>
    <w:rsid w:val="008C04F9"/>
    <w:rsid w:val="008C0A3A"/>
    <w:rsid w:val="008C154E"/>
    <w:rsid w:val="008C1659"/>
    <w:rsid w:val="008C2161"/>
    <w:rsid w:val="008C23D1"/>
    <w:rsid w:val="008C2894"/>
    <w:rsid w:val="008C4191"/>
    <w:rsid w:val="008C4241"/>
    <w:rsid w:val="008C475C"/>
    <w:rsid w:val="008C51A4"/>
    <w:rsid w:val="008C5ACD"/>
    <w:rsid w:val="008C6357"/>
    <w:rsid w:val="008C66B1"/>
    <w:rsid w:val="008C6A68"/>
    <w:rsid w:val="008C6B61"/>
    <w:rsid w:val="008C70CF"/>
    <w:rsid w:val="008C73DD"/>
    <w:rsid w:val="008C7BAC"/>
    <w:rsid w:val="008D0B13"/>
    <w:rsid w:val="008D1A69"/>
    <w:rsid w:val="008D1FC5"/>
    <w:rsid w:val="008D28F1"/>
    <w:rsid w:val="008D32A8"/>
    <w:rsid w:val="008D4172"/>
    <w:rsid w:val="008D457B"/>
    <w:rsid w:val="008D468E"/>
    <w:rsid w:val="008D4EE2"/>
    <w:rsid w:val="008D5597"/>
    <w:rsid w:val="008D6133"/>
    <w:rsid w:val="008D63C2"/>
    <w:rsid w:val="008D6586"/>
    <w:rsid w:val="008D6CAC"/>
    <w:rsid w:val="008D7A23"/>
    <w:rsid w:val="008E05A8"/>
    <w:rsid w:val="008E0F7E"/>
    <w:rsid w:val="008E2083"/>
    <w:rsid w:val="008E2770"/>
    <w:rsid w:val="008E2DA2"/>
    <w:rsid w:val="008E306E"/>
    <w:rsid w:val="008E3433"/>
    <w:rsid w:val="008E386F"/>
    <w:rsid w:val="008E4009"/>
    <w:rsid w:val="008E40FD"/>
    <w:rsid w:val="008E5258"/>
    <w:rsid w:val="008E68EA"/>
    <w:rsid w:val="008E6FA2"/>
    <w:rsid w:val="008E7465"/>
    <w:rsid w:val="008E7500"/>
    <w:rsid w:val="008E7C0D"/>
    <w:rsid w:val="008F012B"/>
    <w:rsid w:val="008F05F2"/>
    <w:rsid w:val="008F0BDE"/>
    <w:rsid w:val="008F1450"/>
    <w:rsid w:val="008F195D"/>
    <w:rsid w:val="008F1B63"/>
    <w:rsid w:val="008F1EAE"/>
    <w:rsid w:val="008F376E"/>
    <w:rsid w:val="008F4044"/>
    <w:rsid w:val="008F429A"/>
    <w:rsid w:val="008F553C"/>
    <w:rsid w:val="008F63DC"/>
    <w:rsid w:val="008F785D"/>
    <w:rsid w:val="008F7AD3"/>
    <w:rsid w:val="00900121"/>
    <w:rsid w:val="009001DA"/>
    <w:rsid w:val="00900512"/>
    <w:rsid w:val="009005AB"/>
    <w:rsid w:val="009009F5"/>
    <w:rsid w:val="00900A4B"/>
    <w:rsid w:val="00901097"/>
    <w:rsid w:val="009010ED"/>
    <w:rsid w:val="00901700"/>
    <w:rsid w:val="009021EB"/>
    <w:rsid w:val="00904468"/>
    <w:rsid w:val="00904E95"/>
    <w:rsid w:val="009059C8"/>
    <w:rsid w:val="00905D04"/>
    <w:rsid w:val="00906C84"/>
    <w:rsid w:val="00907BCD"/>
    <w:rsid w:val="00910474"/>
    <w:rsid w:val="009109F7"/>
    <w:rsid w:val="00911014"/>
    <w:rsid w:val="0091113A"/>
    <w:rsid w:val="00911BFA"/>
    <w:rsid w:val="00911C05"/>
    <w:rsid w:val="00912A9A"/>
    <w:rsid w:val="009135FB"/>
    <w:rsid w:val="00913A96"/>
    <w:rsid w:val="00913AC8"/>
    <w:rsid w:val="0091432E"/>
    <w:rsid w:val="009149CC"/>
    <w:rsid w:val="00915697"/>
    <w:rsid w:val="009166CA"/>
    <w:rsid w:val="0091675E"/>
    <w:rsid w:val="00916BDA"/>
    <w:rsid w:val="00917334"/>
    <w:rsid w:val="00917C06"/>
    <w:rsid w:val="00920481"/>
    <w:rsid w:val="00920696"/>
    <w:rsid w:val="0092079A"/>
    <w:rsid w:val="009223C9"/>
    <w:rsid w:val="009229F8"/>
    <w:rsid w:val="00922DE6"/>
    <w:rsid w:val="00922EEC"/>
    <w:rsid w:val="00924443"/>
    <w:rsid w:val="009249DE"/>
    <w:rsid w:val="00924D73"/>
    <w:rsid w:val="009254B9"/>
    <w:rsid w:val="009257D0"/>
    <w:rsid w:val="0092600B"/>
    <w:rsid w:val="00927940"/>
    <w:rsid w:val="00927A44"/>
    <w:rsid w:val="009315C7"/>
    <w:rsid w:val="009317A9"/>
    <w:rsid w:val="009323AC"/>
    <w:rsid w:val="0093369B"/>
    <w:rsid w:val="0093379D"/>
    <w:rsid w:val="009337A0"/>
    <w:rsid w:val="009342F4"/>
    <w:rsid w:val="0093438B"/>
    <w:rsid w:val="009347C8"/>
    <w:rsid w:val="00934978"/>
    <w:rsid w:val="00936505"/>
    <w:rsid w:val="00937009"/>
    <w:rsid w:val="0093715D"/>
    <w:rsid w:val="0093745D"/>
    <w:rsid w:val="0093778D"/>
    <w:rsid w:val="00937CE3"/>
    <w:rsid w:val="009420AB"/>
    <w:rsid w:val="0094285F"/>
    <w:rsid w:val="00942A41"/>
    <w:rsid w:val="00943E27"/>
    <w:rsid w:val="00945333"/>
    <w:rsid w:val="00945420"/>
    <w:rsid w:val="00945783"/>
    <w:rsid w:val="00945964"/>
    <w:rsid w:val="00946F47"/>
    <w:rsid w:val="0094775A"/>
    <w:rsid w:val="00947912"/>
    <w:rsid w:val="00950D8C"/>
    <w:rsid w:val="009514CB"/>
    <w:rsid w:val="009525EE"/>
    <w:rsid w:val="00952604"/>
    <w:rsid w:val="00953D24"/>
    <w:rsid w:val="00954061"/>
    <w:rsid w:val="009540C7"/>
    <w:rsid w:val="00954418"/>
    <w:rsid w:val="00955702"/>
    <w:rsid w:val="009559AD"/>
    <w:rsid w:val="00956C19"/>
    <w:rsid w:val="00956C74"/>
    <w:rsid w:val="00957D84"/>
    <w:rsid w:val="00957EC8"/>
    <w:rsid w:val="00960173"/>
    <w:rsid w:val="00960555"/>
    <w:rsid w:val="009607D0"/>
    <w:rsid w:val="00960F20"/>
    <w:rsid w:val="00961398"/>
    <w:rsid w:val="00961A66"/>
    <w:rsid w:val="00961C34"/>
    <w:rsid w:val="0096240F"/>
    <w:rsid w:val="00963D8B"/>
    <w:rsid w:val="0096442F"/>
    <w:rsid w:val="00964A59"/>
    <w:rsid w:val="009658CC"/>
    <w:rsid w:val="00966333"/>
    <w:rsid w:val="009664CA"/>
    <w:rsid w:val="00967B59"/>
    <w:rsid w:val="00967D78"/>
    <w:rsid w:val="00967D7E"/>
    <w:rsid w:val="00967EAD"/>
    <w:rsid w:val="009701B6"/>
    <w:rsid w:val="0097139C"/>
    <w:rsid w:val="0097190A"/>
    <w:rsid w:val="0097277B"/>
    <w:rsid w:val="00972CC9"/>
    <w:rsid w:val="00972DFD"/>
    <w:rsid w:val="00972FB0"/>
    <w:rsid w:val="009744B5"/>
    <w:rsid w:val="009745CB"/>
    <w:rsid w:val="0097668A"/>
    <w:rsid w:val="009800E6"/>
    <w:rsid w:val="00980405"/>
    <w:rsid w:val="00981338"/>
    <w:rsid w:val="009813E3"/>
    <w:rsid w:val="009825E3"/>
    <w:rsid w:val="00982C36"/>
    <w:rsid w:val="00982F7A"/>
    <w:rsid w:val="0098329D"/>
    <w:rsid w:val="00984303"/>
    <w:rsid w:val="009846A0"/>
    <w:rsid w:val="00987178"/>
    <w:rsid w:val="009877ED"/>
    <w:rsid w:val="00987D49"/>
    <w:rsid w:val="00990088"/>
    <w:rsid w:val="0099082F"/>
    <w:rsid w:val="00991CEC"/>
    <w:rsid w:val="009922C0"/>
    <w:rsid w:val="00993151"/>
    <w:rsid w:val="00993257"/>
    <w:rsid w:val="009934FF"/>
    <w:rsid w:val="00994C20"/>
    <w:rsid w:val="009950FE"/>
    <w:rsid w:val="00995299"/>
    <w:rsid w:val="00995856"/>
    <w:rsid w:val="00995A39"/>
    <w:rsid w:val="00995F5F"/>
    <w:rsid w:val="0099624C"/>
    <w:rsid w:val="00996513"/>
    <w:rsid w:val="00996DE5"/>
    <w:rsid w:val="00996EF8"/>
    <w:rsid w:val="00997235"/>
    <w:rsid w:val="009A0387"/>
    <w:rsid w:val="009A2596"/>
    <w:rsid w:val="009A2F9B"/>
    <w:rsid w:val="009A3A70"/>
    <w:rsid w:val="009A4612"/>
    <w:rsid w:val="009A4B58"/>
    <w:rsid w:val="009A5393"/>
    <w:rsid w:val="009A544F"/>
    <w:rsid w:val="009A6C23"/>
    <w:rsid w:val="009A772F"/>
    <w:rsid w:val="009B011E"/>
    <w:rsid w:val="009B03DE"/>
    <w:rsid w:val="009B1044"/>
    <w:rsid w:val="009B110D"/>
    <w:rsid w:val="009B1459"/>
    <w:rsid w:val="009B16B2"/>
    <w:rsid w:val="009B16BF"/>
    <w:rsid w:val="009B276C"/>
    <w:rsid w:val="009B3C48"/>
    <w:rsid w:val="009B49EA"/>
    <w:rsid w:val="009B58B4"/>
    <w:rsid w:val="009B62F4"/>
    <w:rsid w:val="009B661B"/>
    <w:rsid w:val="009B6E7F"/>
    <w:rsid w:val="009B7E11"/>
    <w:rsid w:val="009C0090"/>
    <w:rsid w:val="009C0235"/>
    <w:rsid w:val="009C08B2"/>
    <w:rsid w:val="009C1C68"/>
    <w:rsid w:val="009C2580"/>
    <w:rsid w:val="009C2EE3"/>
    <w:rsid w:val="009C46FF"/>
    <w:rsid w:val="009C720E"/>
    <w:rsid w:val="009D11CC"/>
    <w:rsid w:val="009D139F"/>
    <w:rsid w:val="009D1D80"/>
    <w:rsid w:val="009D22B7"/>
    <w:rsid w:val="009D271C"/>
    <w:rsid w:val="009D27FC"/>
    <w:rsid w:val="009D4017"/>
    <w:rsid w:val="009D446C"/>
    <w:rsid w:val="009D4D10"/>
    <w:rsid w:val="009D4FA6"/>
    <w:rsid w:val="009D56F8"/>
    <w:rsid w:val="009D6AC3"/>
    <w:rsid w:val="009D6BCB"/>
    <w:rsid w:val="009D71F8"/>
    <w:rsid w:val="009D7DC7"/>
    <w:rsid w:val="009E0305"/>
    <w:rsid w:val="009E0354"/>
    <w:rsid w:val="009E06DB"/>
    <w:rsid w:val="009E0968"/>
    <w:rsid w:val="009E0BE2"/>
    <w:rsid w:val="009E129E"/>
    <w:rsid w:val="009E167B"/>
    <w:rsid w:val="009E17A4"/>
    <w:rsid w:val="009E1C47"/>
    <w:rsid w:val="009E1C6A"/>
    <w:rsid w:val="009E2473"/>
    <w:rsid w:val="009E2EC5"/>
    <w:rsid w:val="009E3469"/>
    <w:rsid w:val="009E50C8"/>
    <w:rsid w:val="009E6B37"/>
    <w:rsid w:val="009E6E30"/>
    <w:rsid w:val="009E6E9F"/>
    <w:rsid w:val="009F0AA8"/>
    <w:rsid w:val="009F0C0D"/>
    <w:rsid w:val="009F2AC6"/>
    <w:rsid w:val="009F2AD6"/>
    <w:rsid w:val="009F3CAE"/>
    <w:rsid w:val="009F4703"/>
    <w:rsid w:val="009F4D09"/>
    <w:rsid w:val="009F59CE"/>
    <w:rsid w:val="009F6040"/>
    <w:rsid w:val="009F75AF"/>
    <w:rsid w:val="00A00479"/>
    <w:rsid w:val="00A00516"/>
    <w:rsid w:val="00A0159D"/>
    <w:rsid w:val="00A0161A"/>
    <w:rsid w:val="00A016DE"/>
    <w:rsid w:val="00A02A96"/>
    <w:rsid w:val="00A02EFB"/>
    <w:rsid w:val="00A032E7"/>
    <w:rsid w:val="00A03DD3"/>
    <w:rsid w:val="00A047D8"/>
    <w:rsid w:val="00A060E4"/>
    <w:rsid w:val="00A07884"/>
    <w:rsid w:val="00A07A34"/>
    <w:rsid w:val="00A07B6E"/>
    <w:rsid w:val="00A07DE0"/>
    <w:rsid w:val="00A10357"/>
    <w:rsid w:val="00A10A00"/>
    <w:rsid w:val="00A10CE7"/>
    <w:rsid w:val="00A10E90"/>
    <w:rsid w:val="00A114A8"/>
    <w:rsid w:val="00A11727"/>
    <w:rsid w:val="00A11946"/>
    <w:rsid w:val="00A132B7"/>
    <w:rsid w:val="00A135AE"/>
    <w:rsid w:val="00A13E97"/>
    <w:rsid w:val="00A14028"/>
    <w:rsid w:val="00A14D99"/>
    <w:rsid w:val="00A15250"/>
    <w:rsid w:val="00A154EE"/>
    <w:rsid w:val="00A15AEE"/>
    <w:rsid w:val="00A16562"/>
    <w:rsid w:val="00A16715"/>
    <w:rsid w:val="00A16C6D"/>
    <w:rsid w:val="00A16D5D"/>
    <w:rsid w:val="00A16EC3"/>
    <w:rsid w:val="00A173BC"/>
    <w:rsid w:val="00A17843"/>
    <w:rsid w:val="00A20851"/>
    <w:rsid w:val="00A20DE6"/>
    <w:rsid w:val="00A2144B"/>
    <w:rsid w:val="00A2405F"/>
    <w:rsid w:val="00A24873"/>
    <w:rsid w:val="00A248B3"/>
    <w:rsid w:val="00A24AF7"/>
    <w:rsid w:val="00A24ED9"/>
    <w:rsid w:val="00A24FF9"/>
    <w:rsid w:val="00A256A8"/>
    <w:rsid w:val="00A25DF1"/>
    <w:rsid w:val="00A25EC8"/>
    <w:rsid w:val="00A25F5F"/>
    <w:rsid w:val="00A266CD"/>
    <w:rsid w:val="00A26B22"/>
    <w:rsid w:val="00A3025C"/>
    <w:rsid w:val="00A303C2"/>
    <w:rsid w:val="00A309FF"/>
    <w:rsid w:val="00A3115E"/>
    <w:rsid w:val="00A313AA"/>
    <w:rsid w:val="00A31651"/>
    <w:rsid w:val="00A31DFC"/>
    <w:rsid w:val="00A32420"/>
    <w:rsid w:val="00A32606"/>
    <w:rsid w:val="00A332CD"/>
    <w:rsid w:val="00A3468F"/>
    <w:rsid w:val="00A356E5"/>
    <w:rsid w:val="00A35713"/>
    <w:rsid w:val="00A35AD8"/>
    <w:rsid w:val="00A35BEB"/>
    <w:rsid w:val="00A36427"/>
    <w:rsid w:val="00A3679A"/>
    <w:rsid w:val="00A3698A"/>
    <w:rsid w:val="00A36C27"/>
    <w:rsid w:val="00A37DD8"/>
    <w:rsid w:val="00A40A99"/>
    <w:rsid w:val="00A40B7A"/>
    <w:rsid w:val="00A41315"/>
    <w:rsid w:val="00A415D3"/>
    <w:rsid w:val="00A41B09"/>
    <w:rsid w:val="00A43477"/>
    <w:rsid w:val="00A449C4"/>
    <w:rsid w:val="00A449C5"/>
    <w:rsid w:val="00A44FAB"/>
    <w:rsid w:val="00A4555D"/>
    <w:rsid w:val="00A457F0"/>
    <w:rsid w:val="00A4691B"/>
    <w:rsid w:val="00A46F25"/>
    <w:rsid w:val="00A473C4"/>
    <w:rsid w:val="00A47AC5"/>
    <w:rsid w:val="00A504FD"/>
    <w:rsid w:val="00A50808"/>
    <w:rsid w:val="00A510F7"/>
    <w:rsid w:val="00A5242B"/>
    <w:rsid w:val="00A536F3"/>
    <w:rsid w:val="00A54CC5"/>
    <w:rsid w:val="00A54FE8"/>
    <w:rsid w:val="00A55FFD"/>
    <w:rsid w:val="00A56A10"/>
    <w:rsid w:val="00A5719D"/>
    <w:rsid w:val="00A57A93"/>
    <w:rsid w:val="00A57F4E"/>
    <w:rsid w:val="00A57F66"/>
    <w:rsid w:val="00A60070"/>
    <w:rsid w:val="00A6134B"/>
    <w:rsid w:val="00A62578"/>
    <w:rsid w:val="00A633A5"/>
    <w:rsid w:val="00A636C3"/>
    <w:rsid w:val="00A63BE1"/>
    <w:rsid w:val="00A63E31"/>
    <w:rsid w:val="00A6420F"/>
    <w:rsid w:val="00A6477F"/>
    <w:rsid w:val="00A65797"/>
    <w:rsid w:val="00A658F4"/>
    <w:rsid w:val="00A65B2E"/>
    <w:rsid w:val="00A65C9A"/>
    <w:rsid w:val="00A67048"/>
    <w:rsid w:val="00A67716"/>
    <w:rsid w:val="00A67B07"/>
    <w:rsid w:val="00A67B08"/>
    <w:rsid w:val="00A70B75"/>
    <w:rsid w:val="00A70D8B"/>
    <w:rsid w:val="00A72FE4"/>
    <w:rsid w:val="00A730C1"/>
    <w:rsid w:val="00A74525"/>
    <w:rsid w:val="00A748AC"/>
    <w:rsid w:val="00A74EDA"/>
    <w:rsid w:val="00A752FF"/>
    <w:rsid w:val="00A75A90"/>
    <w:rsid w:val="00A76024"/>
    <w:rsid w:val="00A7661E"/>
    <w:rsid w:val="00A7746A"/>
    <w:rsid w:val="00A77B37"/>
    <w:rsid w:val="00A80B51"/>
    <w:rsid w:val="00A8172A"/>
    <w:rsid w:val="00A82B80"/>
    <w:rsid w:val="00A82F7D"/>
    <w:rsid w:val="00A831EB"/>
    <w:rsid w:val="00A83688"/>
    <w:rsid w:val="00A83CE8"/>
    <w:rsid w:val="00A84316"/>
    <w:rsid w:val="00A84484"/>
    <w:rsid w:val="00A84C70"/>
    <w:rsid w:val="00A8608C"/>
    <w:rsid w:val="00A862E5"/>
    <w:rsid w:val="00A86706"/>
    <w:rsid w:val="00A86F14"/>
    <w:rsid w:val="00A87940"/>
    <w:rsid w:val="00A906C0"/>
    <w:rsid w:val="00A9218E"/>
    <w:rsid w:val="00A922AC"/>
    <w:rsid w:val="00A92CBB"/>
    <w:rsid w:val="00A92F83"/>
    <w:rsid w:val="00A92FB1"/>
    <w:rsid w:val="00A93741"/>
    <w:rsid w:val="00A943F9"/>
    <w:rsid w:val="00A9510A"/>
    <w:rsid w:val="00A95762"/>
    <w:rsid w:val="00A9660B"/>
    <w:rsid w:val="00A96718"/>
    <w:rsid w:val="00A96802"/>
    <w:rsid w:val="00AA0E83"/>
    <w:rsid w:val="00AA0F1B"/>
    <w:rsid w:val="00AA1808"/>
    <w:rsid w:val="00AA2947"/>
    <w:rsid w:val="00AA2F5E"/>
    <w:rsid w:val="00AA3241"/>
    <w:rsid w:val="00AA368D"/>
    <w:rsid w:val="00AA4CD6"/>
    <w:rsid w:val="00AA610F"/>
    <w:rsid w:val="00AA6EA3"/>
    <w:rsid w:val="00AA7E97"/>
    <w:rsid w:val="00AB01B2"/>
    <w:rsid w:val="00AB0CBC"/>
    <w:rsid w:val="00AB3CA7"/>
    <w:rsid w:val="00AB3E31"/>
    <w:rsid w:val="00AB48A3"/>
    <w:rsid w:val="00AB599F"/>
    <w:rsid w:val="00AB5B26"/>
    <w:rsid w:val="00AB6B6A"/>
    <w:rsid w:val="00AB70E6"/>
    <w:rsid w:val="00AC01AA"/>
    <w:rsid w:val="00AC03A2"/>
    <w:rsid w:val="00AC03DC"/>
    <w:rsid w:val="00AC0F1F"/>
    <w:rsid w:val="00AC14C8"/>
    <w:rsid w:val="00AC155A"/>
    <w:rsid w:val="00AC1937"/>
    <w:rsid w:val="00AC1D84"/>
    <w:rsid w:val="00AC1F7E"/>
    <w:rsid w:val="00AC378D"/>
    <w:rsid w:val="00AC3D83"/>
    <w:rsid w:val="00AC40CF"/>
    <w:rsid w:val="00AC4A5B"/>
    <w:rsid w:val="00AC4DBE"/>
    <w:rsid w:val="00AC6559"/>
    <w:rsid w:val="00AC6671"/>
    <w:rsid w:val="00AC7D0F"/>
    <w:rsid w:val="00AD067F"/>
    <w:rsid w:val="00AD0A18"/>
    <w:rsid w:val="00AD0EB2"/>
    <w:rsid w:val="00AD1024"/>
    <w:rsid w:val="00AD1187"/>
    <w:rsid w:val="00AD1656"/>
    <w:rsid w:val="00AD2DBF"/>
    <w:rsid w:val="00AD38C6"/>
    <w:rsid w:val="00AD4240"/>
    <w:rsid w:val="00AD4A4A"/>
    <w:rsid w:val="00AD4BDE"/>
    <w:rsid w:val="00AD69BA"/>
    <w:rsid w:val="00AE000F"/>
    <w:rsid w:val="00AE078F"/>
    <w:rsid w:val="00AE098E"/>
    <w:rsid w:val="00AE0BC9"/>
    <w:rsid w:val="00AE1054"/>
    <w:rsid w:val="00AE230D"/>
    <w:rsid w:val="00AE426D"/>
    <w:rsid w:val="00AE5650"/>
    <w:rsid w:val="00AE5ACC"/>
    <w:rsid w:val="00AE6148"/>
    <w:rsid w:val="00AE6500"/>
    <w:rsid w:val="00AF0A8A"/>
    <w:rsid w:val="00AF0FC0"/>
    <w:rsid w:val="00AF11FC"/>
    <w:rsid w:val="00AF140C"/>
    <w:rsid w:val="00AF17F4"/>
    <w:rsid w:val="00AF18BF"/>
    <w:rsid w:val="00AF1F19"/>
    <w:rsid w:val="00AF2036"/>
    <w:rsid w:val="00AF23B6"/>
    <w:rsid w:val="00AF26F3"/>
    <w:rsid w:val="00AF2C99"/>
    <w:rsid w:val="00AF3549"/>
    <w:rsid w:val="00AF3C6C"/>
    <w:rsid w:val="00AF4449"/>
    <w:rsid w:val="00AF4B2C"/>
    <w:rsid w:val="00AF5D10"/>
    <w:rsid w:val="00AF6995"/>
    <w:rsid w:val="00AF6C93"/>
    <w:rsid w:val="00AF7A3B"/>
    <w:rsid w:val="00B00492"/>
    <w:rsid w:val="00B00E4D"/>
    <w:rsid w:val="00B017F4"/>
    <w:rsid w:val="00B019EE"/>
    <w:rsid w:val="00B01BF2"/>
    <w:rsid w:val="00B0283D"/>
    <w:rsid w:val="00B02F4E"/>
    <w:rsid w:val="00B03704"/>
    <w:rsid w:val="00B03844"/>
    <w:rsid w:val="00B03A59"/>
    <w:rsid w:val="00B048DE"/>
    <w:rsid w:val="00B04EAA"/>
    <w:rsid w:val="00B051A9"/>
    <w:rsid w:val="00B06AB3"/>
    <w:rsid w:val="00B06C07"/>
    <w:rsid w:val="00B06D70"/>
    <w:rsid w:val="00B07809"/>
    <w:rsid w:val="00B07844"/>
    <w:rsid w:val="00B10D49"/>
    <w:rsid w:val="00B10F0A"/>
    <w:rsid w:val="00B11C3E"/>
    <w:rsid w:val="00B11D13"/>
    <w:rsid w:val="00B1219C"/>
    <w:rsid w:val="00B1257D"/>
    <w:rsid w:val="00B12CE1"/>
    <w:rsid w:val="00B12EEA"/>
    <w:rsid w:val="00B13148"/>
    <w:rsid w:val="00B13533"/>
    <w:rsid w:val="00B1394C"/>
    <w:rsid w:val="00B13A3F"/>
    <w:rsid w:val="00B14856"/>
    <w:rsid w:val="00B14981"/>
    <w:rsid w:val="00B1530F"/>
    <w:rsid w:val="00B16815"/>
    <w:rsid w:val="00B17092"/>
    <w:rsid w:val="00B179D9"/>
    <w:rsid w:val="00B2049E"/>
    <w:rsid w:val="00B20991"/>
    <w:rsid w:val="00B20FC4"/>
    <w:rsid w:val="00B25569"/>
    <w:rsid w:val="00B25A5B"/>
    <w:rsid w:val="00B2629A"/>
    <w:rsid w:val="00B264C4"/>
    <w:rsid w:val="00B32182"/>
    <w:rsid w:val="00B32B2A"/>
    <w:rsid w:val="00B32E2F"/>
    <w:rsid w:val="00B33985"/>
    <w:rsid w:val="00B33B42"/>
    <w:rsid w:val="00B33FB2"/>
    <w:rsid w:val="00B34837"/>
    <w:rsid w:val="00B34D7F"/>
    <w:rsid w:val="00B34DD2"/>
    <w:rsid w:val="00B34FF9"/>
    <w:rsid w:val="00B3515D"/>
    <w:rsid w:val="00B354B2"/>
    <w:rsid w:val="00B3581E"/>
    <w:rsid w:val="00B358C0"/>
    <w:rsid w:val="00B36087"/>
    <w:rsid w:val="00B360D4"/>
    <w:rsid w:val="00B370D1"/>
    <w:rsid w:val="00B3751B"/>
    <w:rsid w:val="00B37B96"/>
    <w:rsid w:val="00B40586"/>
    <w:rsid w:val="00B40608"/>
    <w:rsid w:val="00B40F49"/>
    <w:rsid w:val="00B411E1"/>
    <w:rsid w:val="00B41CB9"/>
    <w:rsid w:val="00B42E9A"/>
    <w:rsid w:val="00B4309E"/>
    <w:rsid w:val="00B435C1"/>
    <w:rsid w:val="00B44965"/>
    <w:rsid w:val="00B44E94"/>
    <w:rsid w:val="00B46D57"/>
    <w:rsid w:val="00B46FC7"/>
    <w:rsid w:val="00B47954"/>
    <w:rsid w:val="00B47ECF"/>
    <w:rsid w:val="00B50A2F"/>
    <w:rsid w:val="00B50AD2"/>
    <w:rsid w:val="00B50EA3"/>
    <w:rsid w:val="00B50FE2"/>
    <w:rsid w:val="00B52588"/>
    <w:rsid w:val="00B53AE5"/>
    <w:rsid w:val="00B53B57"/>
    <w:rsid w:val="00B54E7D"/>
    <w:rsid w:val="00B5551F"/>
    <w:rsid w:val="00B55DE9"/>
    <w:rsid w:val="00B55FAC"/>
    <w:rsid w:val="00B56209"/>
    <w:rsid w:val="00B56848"/>
    <w:rsid w:val="00B6001A"/>
    <w:rsid w:val="00B6011A"/>
    <w:rsid w:val="00B60D75"/>
    <w:rsid w:val="00B60E4B"/>
    <w:rsid w:val="00B61479"/>
    <w:rsid w:val="00B61999"/>
    <w:rsid w:val="00B62678"/>
    <w:rsid w:val="00B62E81"/>
    <w:rsid w:val="00B63415"/>
    <w:rsid w:val="00B63C5C"/>
    <w:rsid w:val="00B63DCD"/>
    <w:rsid w:val="00B64069"/>
    <w:rsid w:val="00B642FD"/>
    <w:rsid w:val="00B653B7"/>
    <w:rsid w:val="00B6558F"/>
    <w:rsid w:val="00B66991"/>
    <w:rsid w:val="00B66A68"/>
    <w:rsid w:val="00B66DB3"/>
    <w:rsid w:val="00B701B8"/>
    <w:rsid w:val="00B72522"/>
    <w:rsid w:val="00B72E34"/>
    <w:rsid w:val="00B73E12"/>
    <w:rsid w:val="00B76114"/>
    <w:rsid w:val="00B80A72"/>
    <w:rsid w:val="00B8130A"/>
    <w:rsid w:val="00B8131D"/>
    <w:rsid w:val="00B81D19"/>
    <w:rsid w:val="00B827D3"/>
    <w:rsid w:val="00B828A2"/>
    <w:rsid w:val="00B829BF"/>
    <w:rsid w:val="00B82A7D"/>
    <w:rsid w:val="00B82DBA"/>
    <w:rsid w:val="00B836E9"/>
    <w:rsid w:val="00B83E0D"/>
    <w:rsid w:val="00B84784"/>
    <w:rsid w:val="00B853C2"/>
    <w:rsid w:val="00B85816"/>
    <w:rsid w:val="00B85E59"/>
    <w:rsid w:val="00B85E7D"/>
    <w:rsid w:val="00B85F2B"/>
    <w:rsid w:val="00B864D4"/>
    <w:rsid w:val="00B86D52"/>
    <w:rsid w:val="00B874B3"/>
    <w:rsid w:val="00B87533"/>
    <w:rsid w:val="00B876DD"/>
    <w:rsid w:val="00B879C9"/>
    <w:rsid w:val="00B90032"/>
    <w:rsid w:val="00B900CE"/>
    <w:rsid w:val="00B90305"/>
    <w:rsid w:val="00B90B5C"/>
    <w:rsid w:val="00B90D78"/>
    <w:rsid w:val="00B92A14"/>
    <w:rsid w:val="00B93683"/>
    <w:rsid w:val="00B93EBB"/>
    <w:rsid w:val="00B944CE"/>
    <w:rsid w:val="00B94DC8"/>
    <w:rsid w:val="00B95C79"/>
    <w:rsid w:val="00B968D1"/>
    <w:rsid w:val="00B9713E"/>
    <w:rsid w:val="00B97550"/>
    <w:rsid w:val="00B975EC"/>
    <w:rsid w:val="00B97AC1"/>
    <w:rsid w:val="00BA0088"/>
    <w:rsid w:val="00BA095D"/>
    <w:rsid w:val="00BA219C"/>
    <w:rsid w:val="00BA25E0"/>
    <w:rsid w:val="00BA37A8"/>
    <w:rsid w:val="00BA3F05"/>
    <w:rsid w:val="00BA3F62"/>
    <w:rsid w:val="00BA4AF2"/>
    <w:rsid w:val="00BA4CE4"/>
    <w:rsid w:val="00BA52EB"/>
    <w:rsid w:val="00BA5511"/>
    <w:rsid w:val="00BA65C3"/>
    <w:rsid w:val="00BA68E9"/>
    <w:rsid w:val="00BA6A9C"/>
    <w:rsid w:val="00BA6BCC"/>
    <w:rsid w:val="00BA6C05"/>
    <w:rsid w:val="00BA6D2D"/>
    <w:rsid w:val="00BA7ACC"/>
    <w:rsid w:val="00BA7D71"/>
    <w:rsid w:val="00BA7DD8"/>
    <w:rsid w:val="00BB0001"/>
    <w:rsid w:val="00BB0169"/>
    <w:rsid w:val="00BB024E"/>
    <w:rsid w:val="00BB03B6"/>
    <w:rsid w:val="00BB04E6"/>
    <w:rsid w:val="00BB0579"/>
    <w:rsid w:val="00BB195D"/>
    <w:rsid w:val="00BB1BDF"/>
    <w:rsid w:val="00BB20D7"/>
    <w:rsid w:val="00BB3691"/>
    <w:rsid w:val="00BB3BF2"/>
    <w:rsid w:val="00BB3F37"/>
    <w:rsid w:val="00BB4153"/>
    <w:rsid w:val="00BB42E6"/>
    <w:rsid w:val="00BB5221"/>
    <w:rsid w:val="00BB55B3"/>
    <w:rsid w:val="00BB5ADC"/>
    <w:rsid w:val="00BB5AF0"/>
    <w:rsid w:val="00BB5AF6"/>
    <w:rsid w:val="00BB5B76"/>
    <w:rsid w:val="00BB5C37"/>
    <w:rsid w:val="00BB7AFC"/>
    <w:rsid w:val="00BB7B5B"/>
    <w:rsid w:val="00BC0C0B"/>
    <w:rsid w:val="00BC1772"/>
    <w:rsid w:val="00BC1A6B"/>
    <w:rsid w:val="00BC1CD4"/>
    <w:rsid w:val="00BC2284"/>
    <w:rsid w:val="00BC249A"/>
    <w:rsid w:val="00BC35E0"/>
    <w:rsid w:val="00BC376E"/>
    <w:rsid w:val="00BC38E9"/>
    <w:rsid w:val="00BC3B9F"/>
    <w:rsid w:val="00BC3C70"/>
    <w:rsid w:val="00BC4108"/>
    <w:rsid w:val="00BC481C"/>
    <w:rsid w:val="00BC4ACB"/>
    <w:rsid w:val="00BC4B07"/>
    <w:rsid w:val="00BC4BE2"/>
    <w:rsid w:val="00BC4F0F"/>
    <w:rsid w:val="00BC54BF"/>
    <w:rsid w:val="00BC5759"/>
    <w:rsid w:val="00BC5BB5"/>
    <w:rsid w:val="00BC63D9"/>
    <w:rsid w:val="00BC6646"/>
    <w:rsid w:val="00BC6877"/>
    <w:rsid w:val="00BC7711"/>
    <w:rsid w:val="00BD200A"/>
    <w:rsid w:val="00BD25EA"/>
    <w:rsid w:val="00BD2996"/>
    <w:rsid w:val="00BD2D2D"/>
    <w:rsid w:val="00BD2EC7"/>
    <w:rsid w:val="00BD3AD1"/>
    <w:rsid w:val="00BD48AD"/>
    <w:rsid w:val="00BD4BBF"/>
    <w:rsid w:val="00BD4DAF"/>
    <w:rsid w:val="00BD4F85"/>
    <w:rsid w:val="00BD582C"/>
    <w:rsid w:val="00BD5A52"/>
    <w:rsid w:val="00BD70C4"/>
    <w:rsid w:val="00BE07B4"/>
    <w:rsid w:val="00BE082E"/>
    <w:rsid w:val="00BE0841"/>
    <w:rsid w:val="00BE0AB3"/>
    <w:rsid w:val="00BE102D"/>
    <w:rsid w:val="00BE1CE8"/>
    <w:rsid w:val="00BE2AE2"/>
    <w:rsid w:val="00BE2F91"/>
    <w:rsid w:val="00BE335A"/>
    <w:rsid w:val="00BE3ACD"/>
    <w:rsid w:val="00BE503B"/>
    <w:rsid w:val="00BE5204"/>
    <w:rsid w:val="00BE6B4D"/>
    <w:rsid w:val="00BE6FCA"/>
    <w:rsid w:val="00BE796A"/>
    <w:rsid w:val="00BE7A54"/>
    <w:rsid w:val="00BF0323"/>
    <w:rsid w:val="00BF0AAA"/>
    <w:rsid w:val="00BF0ADD"/>
    <w:rsid w:val="00BF1AB2"/>
    <w:rsid w:val="00BF1FB3"/>
    <w:rsid w:val="00BF2661"/>
    <w:rsid w:val="00BF3086"/>
    <w:rsid w:val="00BF3260"/>
    <w:rsid w:val="00BF329E"/>
    <w:rsid w:val="00BF341A"/>
    <w:rsid w:val="00BF362A"/>
    <w:rsid w:val="00BF3928"/>
    <w:rsid w:val="00BF3989"/>
    <w:rsid w:val="00BF4140"/>
    <w:rsid w:val="00BF4E5F"/>
    <w:rsid w:val="00BF529C"/>
    <w:rsid w:val="00BF592F"/>
    <w:rsid w:val="00BF63F6"/>
    <w:rsid w:val="00BF65BE"/>
    <w:rsid w:val="00BF6643"/>
    <w:rsid w:val="00BF6C22"/>
    <w:rsid w:val="00BF6DF9"/>
    <w:rsid w:val="00BF7581"/>
    <w:rsid w:val="00BF75D0"/>
    <w:rsid w:val="00C00F7F"/>
    <w:rsid w:val="00C02AAF"/>
    <w:rsid w:val="00C0463B"/>
    <w:rsid w:val="00C047A4"/>
    <w:rsid w:val="00C05AE4"/>
    <w:rsid w:val="00C063EB"/>
    <w:rsid w:val="00C063F4"/>
    <w:rsid w:val="00C06A59"/>
    <w:rsid w:val="00C071D5"/>
    <w:rsid w:val="00C10688"/>
    <w:rsid w:val="00C108CA"/>
    <w:rsid w:val="00C1199D"/>
    <w:rsid w:val="00C11D3E"/>
    <w:rsid w:val="00C11EA3"/>
    <w:rsid w:val="00C1287E"/>
    <w:rsid w:val="00C129A7"/>
    <w:rsid w:val="00C12BB8"/>
    <w:rsid w:val="00C12E92"/>
    <w:rsid w:val="00C13280"/>
    <w:rsid w:val="00C135AF"/>
    <w:rsid w:val="00C13824"/>
    <w:rsid w:val="00C1495C"/>
    <w:rsid w:val="00C15337"/>
    <w:rsid w:val="00C155D5"/>
    <w:rsid w:val="00C16C92"/>
    <w:rsid w:val="00C17127"/>
    <w:rsid w:val="00C17C93"/>
    <w:rsid w:val="00C209B8"/>
    <w:rsid w:val="00C20C1D"/>
    <w:rsid w:val="00C20F94"/>
    <w:rsid w:val="00C210AC"/>
    <w:rsid w:val="00C21C41"/>
    <w:rsid w:val="00C21F41"/>
    <w:rsid w:val="00C22193"/>
    <w:rsid w:val="00C2293A"/>
    <w:rsid w:val="00C22CCB"/>
    <w:rsid w:val="00C22EF6"/>
    <w:rsid w:val="00C2331A"/>
    <w:rsid w:val="00C240A0"/>
    <w:rsid w:val="00C24143"/>
    <w:rsid w:val="00C24935"/>
    <w:rsid w:val="00C24E0E"/>
    <w:rsid w:val="00C25449"/>
    <w:rsid w:val="00C258B1"/>
    <w:rsid w:val="00C2616D"/>
    <w:rsid w:val="00C26355"/>
    <w:rsid w:val="00C269D9"/>
    <w:rsid w:val="00C26C01"/>
    <w:rsid w:val="00C30928"/>
    <w:rsid w:val="00C30A95"/>
    <w:rsid w:val="00C30BA4"/>
    <w:rsid w:val="00C31128"/>
    <w:rsid w:val="00C322A1"/>
    <w:rsid w:val="00C33100"/>
    <w:rsid w:val="00C34544"/>
    <w:rsid w:val="00C34A9C"/>
    <w:rsid w:val="00C34FCA"/>
    <w:rsid w:val="00C36007"/>
    <w:rsid w:val="00C365B3"/>
    <w:rsid w:val="00C36966"/>
    <w:rsid w:val="00C36B25"/>
    <w:rsid w:val="00C37096"/>
    <w:rsid w:val="00C37EBE"/>
    <w:rsid w:val="00C40B07"/>
    <w:rsid w:val="00C40BC0"/>
    <w:rsid w:val="00C412C3"/>
    <w:rsid w:val="00C41AC2"/>
    <w:rsid w:val="00C41E62"/>
    <w:rsid w:val="00C4232B"/>
    <w:rsid w:val="00C42A30"/>
    <w:rsid w:val="00C42C88"/>
    <w:rsid w:val="00C432E1"/>
    <w:rsid w:val="00C43672"/>
    <w:rsid w:val="00C43FF0"/>
    <w:rsid w:val="00C456DE"/>
    <w:rsid w:val="00C46283"/>
    <w:rsid w:val="00C465E1"/>
    <w:rsid w:val="00C47C1F"/>
    <w:rsid w:val="00C501FD"/>
    <w:rsid w:val="00C508CF"/>
    <w:rsid w:val="00C50C9E"/>
    <w:rsid w:val="00C5235C"/>
    <w:rsid w:val="00C52C24"/>
    <w:rsid w:val="00C52D8C"/>
    <w:rsid w:val="00C534A3"/>
    <w:rsid w:val="00C5366A"/>
    <w:rsid w:val="00C53807"/>
    <w:rsid w:val="00C53C33"/>
    <w:rsid w:val="00C53CB6"/>
    <w:rsid w:val="00C5493A"/>
    <w:rsid w:val="00C55309"/>
    <w:rsid w:val="00C5615D"/>
    <w:rsid w:val="00C563FC"/>
    <w:rsid w:val="00C56458"/>
    <w:rsid w:val="00C56CD3"/>
    <w:rsid w:val="00C603FA"/>
    <w:rsid w:val="00C6058C"/>
    <w:rsid w:val="00C606F7"/>
    <w:rsid w:val="00C60EF0"/>
    <w:rsid w:val="00C613CB"/>
    <w:rsid w:val="00C614C8"/>
    <w:rsid w:val="00C61CE0"/>
    <w:rsid w:val="00C62010"/>
    <w:rsid w:val="00C62DAC"/>
    <w:rsid w:val="00C63625"/>
    <w:rsid w:val="00C639F2"/>
    <w:rsid w:val="00C63C99"/>
    <w:rsid w:val="00C643BD"/>
    <w:rsid w:val="00C64554"/>
    <w:rsid w:val="00C65072"/>
    <w:rsid w:val="00C6562F"/>
    <w:rsid w:val="00C65A40"/>
    <w:rsid w:val="00C669E0"/>
    <w:rsid w:val="00C66CA4"/>
    <w:rsid w:val="00C675E5"/>
    <w:rsid w:val="00C708E8"/>
    <w:rsid w:val="00C70D1E"/>
    <w:rsid w:val="00C711E7"/>
    <w:rsid w:val="00C71CE8"/>
    <w:rsid w:val="00C71F6A"/>
    <w:rsid w:val="00C72DA8"/>
    <w:rsid w:val="00C72F63"/>
    <w:rsid w:val="00C73097"/>
    <w:rsid w:val="00C73313"/>
    <w:rsid w:val="00C74339"/>
    <w:rsid w:val="00C745E6"/>
    <w:rsid w:val="00C74BCA"/>
    <w:rsid w:val="00C74C7B"/>
    <w:rsid w:val="00C74ECB"/>
    <w:rsid w:val="00C7542D"/>
    <w:rsid w:val="00C7597C"/>
    <w:rsid w:val="00C761F7"/>
    <w:rsid w:val="00C76A87"/>
    <w:rsid w:val="00C7783C"/>
    <w:rsid w:val="00C81A01"/>
    <w:rsid w:val="00C82939"/>
    <w:rsid w:val="00C84450"/>
    <w:rsid w:val="00C857C9"/>
    <w:rsid w:val="00C85A0A"/>
    <w:rsid w:val="00C86232"/>
    <w:rsid w:val="00C86E89"/>
    <w:rsid w:val="00C87CAB"/>
    <w:rsid w:val="00C90203"/>
    <w:rsid w:val="00C9033E"/>
    <w:rsid w:val="00C91156"/>
    <w:rsid w:val="00C913BA"/>
    <w:rsid w:val="00C91C0C"/>
    <w:rsid w:val="00C928E9"/>
    <w:rsid w:val="00C932B5"/>
    <w:rsid w:val="00C93C3A"/>
    <w:rsid w:val="00C95355"/>
    <w:rsid w:val="00C96469"/>
    <w:rsid w:val="00C96C7D"/>
    <w:rsid w:val="00C9711E"/>
    <w:rsid w:val="00C97685"/>
    <w:rsid w:val="00C976E6"/>
    <w:rsid w:val="00C97C50"/>
    <w:rsid w:val="00C97DFC"/>
    <w:rsid w:val="00C97FF5"/>
    <w:rsid w:val="00CA10C7"/>
    <w:rsid w:val="00CA113A"/>
    <w:rsid w:val="00CA2E93"/>
    <w:rsid w:val="00CA3196"/>
    <w:rsid w:val="00CA3822"/>
    <w:rsid w:val="00CA3CB7"/>
    <w:rsid w:val="00CA3E89"/>
    <w:rsid w:val="00CA4B5F"/>
    <w:rsid w:val="00CA6223"/>
    <w:rsid w:val="00CA65A1"/>
    <w:rsid w:val="00CA7194"/>
    <w:rsid w:val="00CA71DB"/>
    <w:rsid w:val="00CB076E"/>
    <w:rsid w:val="00CB07C4"/>
    <w:rsid w:val="00CB1999"/>
    <w:rsid w:val="00CB35D6"/>
    <w:rsid w:val="00CB3FA6"/>
    <w:rsid w:val="00CB449A"/>
    <w:rsid w:val="00CB45A8"/>
    <w:rsid w:val="00CB54A2"/>
    <w:rsid w:val="00CB61D7"/>
    <w:rsid w:val="00CB63D4"/>
    <w:rsid w:val="00CB6DF5"/>
    <w:rsid w:val="00CB7381"/>
    <w:rsid w:val="00CB7CD6"/>
    <w:rsid w:val="00CB7E1A"/>
    <w:rsid w:val="00CC0220"/>
    <w:rsid w:val="00CC063B"/>
    <w:rsid w:val="00CC0F89"/>
    <w:rsid w:val="00CC22C6"/>
    <w:rsid w:val="00CC283E"/>
    <w:rsid w:val="00CC2ADF"/>
    <w:rsid w:val="00CC3477"/>
    <w:rsid w:val="00CC3B94"/>
    <w:rsid w:val="00CC42EC"/>
    <w:rsid w:val="00CC4D0A"/>
    <w:rsid w:val="00CC4FC6"/>
    <w:rsid w:val="00CC53A7"/>
    <w:rsid w:val="00CC5478"/>
    <w:rsid w:val="00CC696D"/>
    <w:rsid w:val="00CC7D90"/>
    <w:rsid w:val="00CD0269"/>
    <w:rsid w:val="00CD16F0"/>
    <w:rsid w:val="00CD1D48"/>
    <w:rsid w:val="00CD1E40"/>
    <w:rsid w:val="00CD22CC"/>
    <w:rsid w:val="00CD27D3"/>
    <w:rsid w:val="00CD2B6B"/>
    <w:rsid w:val="00CD2DC6"/>
    <w:rsid w:val="00CD331F"/>
    <w:rsid w:val="00CD357C"/>
    <w:rsid w:val="00CD375E"/>
    <w:rsid w:val="00CD38BE"/>
    <w:rsid w:val="00CD3CA8"/>
    <w:rsid w:val="00CD4C41"/>
    <w:rsid w:val="00CD4C50"/>
    <w:rsid w:val="00CD4D1C"/>
    <w:rsid w:val="00CD5512"/>
    <w:rsid w:val="00CD784A"/>
    <w:rsid w:val="00CD7A5C"/>
    <w:rsid w:val="00CD7E2A"/>
    <w:rsid w:val="00CD7E2C"/>
    <w:rsid w:val="00CE09D8"/>
    <w:rsid w:val="00CE0DFA"/>
    <w:rsid w:val="00CE0FB8"/>
    <w:rsid w:val="00CE1F11"/>
    <w:rsid w:val="00CE1F1B"/>
    <w:rsid w:val="00CE20FD"/>
    <w:rsid w:val="00CE2D2A"/>
    <w:rsid w:val="00CE4224"/>
    <w:rsid w:val="00CE42E9"/>
    <w:rsid w:val="00CE5187"/>
    <w:rsid w:val="00CE6F95"/>
    <w:rsid w:val="00CF10F5"/>
    <w:rsid w:val="00CF148B"/>
    <w:rsid w:val="00CF1561"/>
    <w:rsid w:val="00CF15F1"/>
    <w:rsid w:val="00CF18D9"/>
    <w:rsid w:val="00CF1C1C"/>
    <w:rsid w:val="00CF2FEB"/>
    <w:rsid w:val="00CF30DB"/>
    <w:rsid w:val="00CF36E4"/>
    <w:rsid w:val="00CF37FC"/>
    <w:rsid w:val="00CF4B10"/>
    <w:rsid w:val="00CF4F77"/>
    <w:rsid w:val="00CF5F97"/>
    <w:rsid w:val="00CF6B5A"/>
    <w:rsid w:val="00CF6B7F"/>
    <w:rsid w:val="00CF6D31"/>
    <w:rsid w:val="00CF7998"/>
    <w:rsid w:val="00CF7A6F"/>
    <w:rsid w:val="00CF7D78"/>
    <w:rsid w:val="00D00A3E"/>
    <w:rsid w:val="00D0108E"/>
    <w:rsid w:val="00D02241"/>
    <w:rsid w:val="00D02C6D"/>
    <w:rsid w:val="00D02E2D"/>
    <w:rsid w:val="00D0314B"/>
    <w:rsid w:val="00D039C7"/>
    <w:rsid w:val="00D05315"/>
    <w:rsid w:val="00D0627B"/>
    <w:rsid w:val="00D067F9"/>
    <w:rsid w:val="00D0767B"/>
    <w:rsid w:val="00D0773D"/>
    <w:rsid w:val="00D10413"/>
    <w:rsid w:val="00D10CF8"/>
    <w:rsid w:val="00D117F9"/>
    <w:rsid w:val="00D12281"/>
    <w:rsid w:val="00D12422"/>
    <w:rsid w:val="00D1264E"/>
    <w:rsid w:val="00D1398E"/>
    <w:rsid w:val="00D144CF"/>
    <w:rsid w:val="00D1451F"/>
    <w:rsid w:val="00D1484F"/>
    <w:rsid w:val="00D1558D"/>
    <w:rsid w:val="00D15DCB"/>
    <w:rsid w:val="00D16397"/>
    <w:rsid w:val="00D168F3"/>
    <w:rsid w:val="00D17262"/>
    <w:rsid w:val="00D172FC"/>
    <w:rsid w:val="00D175B9"/>
    <w:rsid w:val="00D17C4C"/>
    <w:rsid w:val="00D17C55"/>
    <w:rsid w:val="00D20084"/>
    <w:rsid w:val="00D209EA"/>
    <w:rsid w:val="00D21640"/>
    <w:rsid w:val="00D224FA"/>
    <w:rsid w:val="00D22A46"/>
    <w:rsid w:val="00D22BEC"/>
    <w:rsid w:val="00D2303A"/>
    <w:rsid w:val="00D2382B"/>
    <w:rsid w:val="00D23E71"/>
    <w:rsid w:val="00D24457"/>
    <w:rsid w:val="00D249B3"/>
    <w:rsid w:val="00D24AAB"/>
    <w:rsid w:val="00D2555B"/>
    <w:rsid w:val="00D262F9"/>
    <w:rsid w:val="00D2651F"/>
    <w:rsid w:val="00D27686"/>
    <w:rsid w:val="00D30541"/>
    <w:rsid w:val="00D3088F"/>
    <w:rsid w:val="00D31924"/>
    <w:rsid w:val="00D31D1B"/>
    <w:rsid w:val="00D32044"/>
    <w:rsid w:val="00D32367"/>
    <w:rsid w:val="00D35087"/>
    <w:rsid w:val="00D35645"/>
    <w:rsid w:val="00D35DC4"/>
    <w:rsid w:val="00D36561"/>
    <w:rsid w:val="00D3798A"/>
    <w:rsid w:val="00D37A1D"/>
    <w:rsid w:val="00D40208"/>
    <w:rsid w:val="00D405A0"/>
    <w:rsid w:val="00D40B8E"/>
    <w:rsid w:val="00D411ED"/>
    <w:rsid w:val="00D41488"/>
    <w:rsid w:val="00D41516"/>
    <w:rsid w:val="00D4348D"/>
    <w:rsid w:val="00D4554F"/>
    <w:rsid w:val="00D4655C"/>
    <w:rsid w:val="00D470E8"/>
    <w:rsid w:val="00D47112"/>
    <w:rsid w:val="00D47800"/>
    <w:rsid w:val="00D5049E"/>
    <w:rsid w:val="00D51331"/>
    <w:rsid w:val="00D51EEF"/>
    <w:rsid w:val="00D5261B"/>
    <w:rsid w:val="00D52A32"/>
    <w:rsid w:val="00D53080"/>
    <w:rsid w:val="00D5356C"/>
    <w:rsid w:val="00D536AC"/>
    <w:rsid w:val="00D5401B"/>
    <w:rsid w:val="00D5421A"/>
    <w:rsid w:val="00D54421"/>
    <w:rsid w:val="00D54542"/>
    <w:rsid w:val="00D55020"/>
    <w:rsid w:val="00D561D3"/>
    <w:rsid w:val="00D56AA6"/>
    <w:rsid w:val="00D56AE5"/>
    <w:rsid w:val="00D57E05"/>
    <w:rsid w:val="00D60596"/>
    <w:rsid w:val="00D609DE"/>
    <w:rsid w:val="00D613B6"/>
    <w:rsid w:val="00D617C9"/>
    <w:rsid w:val="00D61ED0"/>
    <w:rsid w:val="00D62278"/>
    <w:rsid w:val="00D623DD"/>
    <w:rsid w:val="00D62871"/>
    <w:rsid w:val="00D62B67"/>
    <w:rsid w:val="00D62C95"/>
    <w:rsid w:val="00D62FA9"/>
    <w:rsid w:val="00D637EE"/>
    <w:rsid w:val="00D63866"/>
    <w:rsid w:val="00D655E2"/>
    <w:rsid w:val="00D65E9A"/>
    <w:rsid w:val="00D6618C"/>
    <w:rsid w:val="00D66D63"/>
    <w:rsid w:val="00D66D72"/>
    <w:rsid w:val="00D672C6"/>
    <w:rsid w:val="00D677DF"/>
    <w:rsid w:val="00D67B6E"/>
    <w:rsid w:val="00D7005C"/>
    <w:rsid w:val="00D70094"/>
    <w:rsid w:val="00D70ED1"/>
    <w:rsid w:val="00D71129"/>
    <w:rsid w:val="00D71284"/>
    <w:rsid w:val="00D718E1"/>
    <w:rsid w:val="00D71990"/>
    <w:rsid w:val="00D726B6"/>
    <w:rsid w:val="00D727D4"/>
    <w:rsid w:val="00D74295"/>
    <w:rsid w:val="00D753B4"/>
    <w:rsid w:val="00D7615C"/>
    <w:rsid w:val="00D77462"/>
    <w:rsid w:val="00D775FF"/>
    <w:rsid w:val="00D77832"/>
    <w:rsid w:val="00D80486"/>
    <w:rsid w:val="00D8075E"/>
    <w:rsid w:val="00D80774"/>
    <w:rsid w:val="00D80B56"/>
    <w:rsid w:val="00D80FB0"/>
    <w:rsid w:val="00D82826"/>
    <w:rsid w:val="00D8362E"/>
    <w:rsid w:val="00D84090"/>
    <w:rsid w:val="00D849DC"/>
    <w:rsid w:val="00D85592"/>
    <w:rsid w:val="00D856C7"/>
    <w:rsid w:val="00D8608B"/>
    <w:rsid w:val="00D872D3"/>
    <w:rsid w:val="00D90477"/>
    <w:rsid w:val="00D93C30"/>
    <w:rsid w:val="00D93F13"/>
    <w:rsid w:val="00D94FA9"/>
    <w:rsid w:val="00D94FFD"/>
    <w:rsid w:val="00D958E4"/>
    <w:rsid w:val="00D95CE3"/>
    <w:rsid w:val="00D96F02"/>
    <w:rsid w:val="00D97189"/>
    <w:rsid w:val="00D971A7"/>
    <w:rsid w:val="00DA0232"/>
    <w:rsid w:val="00DA13DF"/>
    <w:rsid w:val="00DA2212"/>
    <w:rsid w:val="00DA251F"/>
    <w:rsid w:val="00DA29A9"/>
    <w:rsid w:val="00DA35A0"/>
    <w:rsid w:val="00DA3EE7"/>
    <w:rsid w:val="00DA4389"/>
    <w:rsid w:val="00DA6B00"/>
    <w:rsid w:val="00DA6FA6"/>
    <w:rsid w:val="00DA710B"/>
    <w:rsid w:val="00DA72AC"/>
    <w:rsid w:val="00DA7724"/>
    <w:rsid w:val="00DA7B09"/>
    <w:rsid w:val="00DA7C4B"/>
    <w:rsid w:val="00DA7FB1"/>
    <w:rsid w:val="00DB06DE"/>
    <w:rsid w:val="00DB0740"/>
    <w:rsid w:val="00DB0C96"/>
    <w:rsid w:val="00DB11F5"/>
    <w:rsid w:val="00DB1323"/>
    <w:rsid w:val="00DB1D93"/>
    <w:rsid w:val="00DB2300"/>
    <w:rsid w:val="00DB267E"/>
    <w:rsid w:val="00DB2AC6"/>
    <w:rsid w:val="00DB2EE4"/>
    <w:rsid w:val="00DB33FF"/>
    <w:rsid w:val="00DB34A7"/>
    <w:rsid w:val="00DB3A84"/>
    <w:rsid w:val="00DB3D01"/>
    <w:rsid w:val="00DB4030"/>
    <w:rsid w:val="00DB43A8"/>
    <w:rsid w:val="00DB4507"/>
    <w:rsid w:val="00DB453D"/>
    <w:rsid w:val="00DB4BBF"/>
    <w:rsid w:val="00DB4C10"/>
    <w:rsid w:val="00DB52B6"/>
    <w:rsid w:val="00DB6366"/>
    <w:rsid w:val="00DB6496"/>
    <w:rsid w:val="00DB6793"/>
    <w:rsid w:val="00DB716C"/>
    <w:rsid w:val="00DC0142"/>
    <w:rsid w:val="00DC0423"/>
    <w:rsid w:val="00DC0C73"/>
    <w:rsid w:val="00DC0EFD"/>
    <w:rsid w:val="00DC100A"/>
    <w:rsid w:val="00DC1233"/>
    <w:rsid w:val="00DC1C95"/>
    <w:rsid w:val="00DC1F8A"/>
    <w:rsid w:val="00DC224F"/>
    <w:rsid w:val="00DC30D8"/>
    <w:rsid w:val="00DC45E0"/>
    <w:rsid w:val="00DC4CAB"/>
    <w:rsid w:val="00DC4D7A"/>
    <w:rsid w:val="00DC58FE"/>
    <w:rsid w:val="00DC62E6"/>
    <w:rsid w:val="00DC6E1F"/>
    <w:rsid w:val="00DC6E4F"/>
    <w:rsid w:val="00DC7257"/>
    <w:rsid w:val="00DC7D77"/>
    <w:rsid w:val="00DD0051"/>
    <w:rsid w:val="00DD0215"/>
    <w:rsid w:val="00DD0445"/>
    <w:rsid w:val="00DD0644"/>
    <w:rsid w:val="00DD0FE4"/>
    <w:rsid w:val="00DD1CFB"/>
    <w:rsid w:val="00DD2510"/>
    <w:rsid w:val="00DD3364"/>
    <w:rsid w:val="00DD4FF4"/>
    <w:rsid w:val="00DD530D"/>
    <w:rsid w:val="00DD6454"/>
    <w:rsid w:val="00DD724A"/>
    <w:rsid w:val="00DD760D"/>
    <w:rsid w:val="00DD7A05"/>
    <w:rsid w:val="00DD7E16"/>
    <w:rsid w:val="00DE2941"/>
    <w:rsid w:val="00DE2F62"/>
    <w:rsid w:val="00DE303D"/>
    <w:rsid w:val="00DE31BE"/>
    <w:rsid w:val="00DE39A3"/>
    <w:rsid w:val="00DE48E1"/>
    <w:rsid w:val="00DE50F5"/>
    <w:rsid w:val="00DE5605"/>
    <w:rsid w:val="00DE619A"/>
    <w:rsid w:val="00DE69A6"/>
    <w:rsid w:val="00DE76F1"/>
    <w:rsid w:val="00DE7BDE"/>
    <w:rsid w:val="00DF068A"/>
    <w:rsid w:val="00DF1726"/>
    <w:rsid w:val="00DF1B55"/>
    <w:rsid w:val="00DF1BD3"/>
    <w:rsid w:val="00DF23C9"/>
    <w:rsid w:val="00DF298E"/>
    <w:rsid w:val="00DF311F"/>
    <w:rsid w:val="00DF34AC"/>
    <w:rsid w:val="00DF556A"/>
    <w:rsid w:val="00DF585D"/>
    <w:rsid w:val="00DF6477"/>
    <w:rsid w:val="00DF6D0D"/>
    <w:rsid w:val="00DF754A"/>
    <w:rsid w:val="00E00B4C"/>
    <w:rsid w:val="00E01CC2"/>
    <w:rsid w:val="00E01E36"/>
    <w:rsid w:val="00E02458"/>
    <w:rsid w:val="00E02478"/>
    <w:rsid w:val="00E02C6A"/>
    <w:rsid w:val="00E02D29"/>
    <w:rsid w:val="00E02D6F"/>
    <w:rsid w:val="00E04042"/>
    <w:rsid w:val="00E04C3D"/>
    <w:rsid w:val="00E059BD"/>
    <w:rsid w:val="00E05FD8"/>
    <w:rsid w:val="00E073AF"/>
    <w:rsid w:val="00E07BB2"/>
    <w:rsid w:val="00E102D1"/>
    <w:rsid w:val="00E11A87"/>
    <w:rsid w:val="00E123BE"/>
    <w:rsid w:val="00E1292B"/>
    <w:rsid w:val="00E14243"/>
    <w:rsid w:val="00E148AF"/>
    <w:rsid w:val="00E14946"/>
    <w:rsid w:val="00E14E5A"/>
    <w:rsid w:val="00E15C39"/>
    <w:rsid w:val="00E15EFE"/>
    <w:rsid w:val="00E16A38"/>
    <w:rsid w:val="00E175C4"/>
    <w:rsid w:val="00E1772A"/>
    <w:rsid w:val="00E20D3E"/>
    <w:rsid w:val="00E21B17"/>
    <w:rsid w:val="00E21F60"/>
    <w:rsid w:val="00E2378F"/>
    <w:rsid w:val="00E23A7C"/>
    <w:rsid w:val="00E24190"/>
    <w:rsid w:val="00E241B1"/>
    <w:rsid w:val="00E257A9"/>
    <w:rsid w:val="00E25C29"/>
    <w:rsid w:val="00E260E2"/>
    <w:rsid w:val="00E2648D"/>
    <w:rsid w:val="00E27477"/>
    <w:rsid w:val="00E27BD3"/>
    <w:rsid w:val="00E3019E"/>
    <w:rsid w:val="00E301C7"/>
    <w:rsid w:val="00E30B8E"/>
    <w:rsid w:val="00E3142A"/>
    <w:rsid w:val="00E32101"/>
    <w:rsid w:val="00E32D5C"/>
    <w:rsid w:val="00E33674"/>
    <w:rsid w:val="00E33B44"/>
    <w:rsid w:val="00E34378"/>
    <w:rsid w:val="00E3464B"/>
    <w:rsid w:val="00E3484B"/>
    <w:rsid w:val="00E35849"/>
    <w:rsid w:val="00E35D6C"/>
    <w:rsid w:val="00E36090"/>
    <w:rsid w:val="00E36264"/>
    <w:rsid w:val="00E362E3"/>
    <w:rsid w:val="00E37204"/>
    <w:rsid w:val="00E37216"/>
    <w:rsid w:val="00E374E7"/>
    <w:rsid w:val="00E37C5B"/>
    <w:rsid w:val="00E400BC"/>
    <w:rsid w:val="00E42185"/>
    <w:rsid w:val="00E424D1"/>
    <w:rsid w:val="00E43BAA"/>
    <w:rsid w:val="00E44326"/>
    <w:rsid w:val="00E445CA"/>
    <w:rsid w:val="00E4493A"/>
    <w:rsid w:val="00E453B3"/>
    <w:rsid w:val="00E45C89"/>
    <w:rsid w:val="00E46C74"/>
    <w:rsid w:val="00E46D7D"/>
    <w:rsid w:val="00E46F0D"/>
    <w:rsid w:val="00E47CE3"/>
    <w:rsid w:val="00E47F5C"/>
    <w:rsid w:val="00E5068B"/>
    <w:rsid w:val="00E51F9B"/>
    <w:rsid w:val="00E52B5F"/>
    <w:rsid w:val="00E535A7"/>
    <w:rsid w:val="00E53AE8"/>
    <w:rsid w:val="00E54501"/>
    <w:rsid w:val="00E55530"/>
    <w:rsid w:val="00E561F0"/>
    <w:rsid w:val="00E562AB"/>
    <w:rsid w:val="00E5707B"/>
    <w:rsid w:val="00E572C7"/>
    <w:rsid w:val="00E60FF6"/>
    <w:rsid w:val="00E610FC"/>
    <w:rsid w:val="00E61250"/>
    <w:rsid w:val="00E638D4"/>
    <w:rsid w:val="00E65CFF"/>
    <w:rsid w:val="00E66A0D"/>
    <w:rsid w:val="00E67210"/>
    <w:rsid w:val="00E67690"/>
    <w:rsid w:val="00E70048"/>
    <w:rsid w:val="00E70A1E"/>
    <w:rsid w:val="00E715DC"/>
    <w:rsid w:val="00E7247A"/>
    <w:rsid w:val="00E727D7"/>
    <w:rsid w:val="00E7293E"/>
    <w:rsid w:val="00E73028"/>
    <w:rsid w:val="00E73281"/>
    <w:rsid w:val="00E7330C"/>
    <w:rsid w:val="00E7360F"/>
    <w:rsid w:val="00E73D82"/>
    <w:rsid w:val="00E749D9"/>
    <w:rsid w:val="00E74CD8"/>
    <w:rsid w:val="00E755D9"/>
    <w:rsid w:val="00E75F62"/>
    <w:rsid w:val="00E77E6F"/>
    <w:rsid w:val="00E8014F"/>
    <w:rsid w:val="00E80D47"/>
    <w:rsid w:val="00E80FE9"/>
    <w:rsid w:val="00E8134E"/>
    <w:rsid w:val="00E814BB"/>
    <w:rsid w:val="00E8182C"/>
    <w:rsid w:val="00E81CD5"/>
    <w:rsid w:val="00E83449"/>
    <w:rsid w:val="00E847B3"/>
    <w:rsid w:val="00E84DD5"/>
    <w:rsid w:val="00E8510D"/>
    <w:rsid w:val="00E855B5"/>
    <w:rsid w:val="00E85A05"/>
    <w:rsid w:val="00E86792"/>
    <w:rsid w:val="00E86A05"/>
    <w:rsid w:val="00E87A10"/>
    <w:rsid w:val="00E9048E"/>
    <w:rsid w:val="00E90553"/>
    <w:rsid w:val="00E92F61"/>
    <w:rsid w:val="00E93FE1"/>
    <w:rsid w:val="00E941EC"/>
    <w:rsid w:val="00E94631"/>
    <w:rsid w:val="00E94AA8"/>
    <w:rsid w:val="00E95345"/>
    <w:rsid w:val="00E9600B"/>
    <w:rsid w:val="00E974BC"/>
    <w:rsid w:val="00E97666"/>
    <w:rsid w:val="00EA0851"/>
    <w:rsid w:val="00EA09E0"/>
    <w:rsid w:val="00EA0A98"/>
    <w:rsid w:val="00EA1662"/>
    <w:rsid w:val="00EA1793"/>
    <w:rsid w:val="00EA1958"/>
    <w:rsid w:val="00EA1C93"/>
    <w:rsid w:val="00EA26C4"/>
    <w:rsid w:val="00EA29C4"/>
    <w:rsid w:val="00EA372E"/>
    <w:rsid w:val="00EA4F1E"/>
    <w:rsid w:val="00EA570F"/>
    <w:rsid w:val="00EA5A50"/>
    <w:rsid w:val="00EA5C5A"/>
    <w:rsid w:val="00EA5F42"/>
    <w:rsid w:val="00EA673C"/>
    <w:rsid w:val="00EA6E9C"/>
    <w:rsid w:val="00EA6F37"/>
    <w:rsid w:val="00EA72AA"/>
    <w:rsid w:val="00EA72B1"/>
    <w:rsid w:val="00EB0D82"/>
    <w:rsid w:val="00EB0E16"/>
    <w:rsid w:val="00EB132A"/>
    <w:rsid w:val="00EB1DDC"/>
    <w:rsid w:val="00EB20B3"/>
    <w:rsid w:val="00EB267A"/>
    <w:rsid w:val="00EB350A"/>
    <w:rsid w:val="00EB4146"/>
    <w:rsid w:val="00EB4795"/>
    <w:rsid w:val="00EB4A18"/>
    <w:rsid w:val="00EB570B"/>
    <w:rsid w:val="00EB5B08"/>
    <w:rsid w:val="00EB64F8"/>
    <w:rsid w:val="00EB6893"/>
    <w:rsid w:val="00EB691D"/>
    <w:rsid w:val="00EB6A01"/>
    <w:rsid w:val="00EB6C3C"/>
    <w:rsid w:val="00EB7119"/>
    <w:rsid w:val="00EB76A9"/>
    <w:rsid w:val="00EB77F3"/>
    <w:rsid w:val="00EC04AA"/>
    <w:rsid w:val="00EC0611"/>
    <w:rsid w:val="00EC08B1"/>
    <w:rsid w:val="00EC115A"/>
    <w:rsid w:val="00EC17AA"/>
    <w:rsid w:val="00EC20B7"/>
    <w:rsid w:val="00EC453C"/>
    <w:rsid w:val="00EC616F"/>
    <w:rsid w:val="00EC6353"/>
    <w:rsid w:val="00EC6FF3"/>
    <w:rsid w:val="00EC7712"/>
    <w:rsid w:val="00EC7EA8"/>
    <w:rsid w:val="00ED047E"/>
    <w:rsid w:val="00ED0DBF"/>
    <w:rsid w:val="00ED0F21"/>
    <w:rsid w:val="00ED2C1A"/>
    <w:rsid w:val="00ED2C8C"/>
    <w:rsid w:val="00ED3AD5"/>
    <w:rsid w:val="00ED5B14"/>
    <w:rsid w:val="00ED6054"/>
    <w:rsid w:val="00ED6DF3"/>
    <w:rsid w:val="00EE0679"/>
    <w:rsid w:val="00EE0A23"/>
    <w:rsid w:val="00EE1253"/>
    <w:rsid w:val="00EE14AE"/>
    <w:rsid w:val="00EE1806"/>
    <w:rsid w:val="00EE188D"/>
    <w:rsid w:val="00EE1D96"/>
    <w:rsid w:val="00EE273D"/>
    <w:rsid w:val="00EE2748"/>
    <w:rsid w:val="00EE2C53"/>
    <w:rsid w:val="00EE2E97"/>
    <w:rsid w:val="00EE2FED"/>
    <w:rsid w:val="00EE32F7"/>
    <w:rsid w:val="00EE357E"/>
    <w:rsid w:val="00EE393F"/>
    <w:rsid w:val="00EE39F8"/>
    <w:rsid w:val="00EE3AA8"/>
    <w:rsid w:val="00EE3F27"/>
    <w:rsid w:val="00EE5E93"/>
    <w:rsid w:val="00EE66C4"/>
    <w:rsid w:val="00EE72CD"/>
    <w:rsid w:val="00EF13A6"/>
    <w:rsid w:val="00EF1B06"/>
    <w:rsid w:val="00EF3694"/>
    <w:rsid w:val="00EF3A98"/>
    <w:rsid w:val="00EF3CC9"/>
    <w:rsid w:val="00EF42FF"/>
    <w:rsid w:val="00EF46BE"/>
    <w:rsid w:val="00EF4B6F"/>
    <w:rsid w:val="00EF4FDC"/>
    <w:rsid w:val="00EF4FF6"/>
    <w:rsid w:val="00EF5121"/>
    <w:rsid w:val="00EF5644"/>
    <w:rsid w:val="00EF59DF"/>
    <w:rsid w:val="00EF5C41"/>
    <w:rsid w:val="00EF5DBF"/>
    <w:rsid w:val="00EF644D"/>
    <w:rsid w:val="00EF6689"/>
    <w:rsid w:val="00EF671D"/>
    <w:rsid w:val="00EF7777"/>
    <w:rsid w:val="00EF7FC3"/>
    <w:rsid w:val="00F01E5F"/>
    <w:rsid w:val="00F024FC"/>
    <w:rsid w:val="00F02F02"/>
    <w:rsid w:val="00F03EB7"/>
    <w:rsid w:val="00F040A4"/>
    <w:rsid w:val="00F04B67"/>
    <w:rsid w:val="00F05809"/>
    <w:rsid w:val="00F05C00"/>
    <w:rsid w:val="00F05E5C"/>
    <w:rsid w:val="00F0684B"/>
    <w:rsid w:val="00F06B8B"/>
    <w:rsid w:val="00F06E19"/>
    <w:rsid w:val="00F11108"/>
    <w:rsid w:val="00F11CA1"/>
    <w:rsid w:val="00F125C7"/>
    <w:rsid w:val="00F13420"/>
    <w:rsid w:val="00F13E99"/>
    <w:rsid w:val="00F14DF1"/>
    <w:rsid w:val="00F14F20"/>
    <w:rsid w:val="00F14F5A"/>
    <w:rsid w:val="00F14F72"/>
    <w:rsid w:val="00F1643F"/>
    <w:rsid w:val="00F164BC"/>
    <w:rsid w:val="00F166D9"/>
    <w:rsid w:val="00F2099C"/>
    <w:rsid w:val="00F20B28"/>
    <w:rsid w:val="00F20C75"/>
    <w:rsid w:val="00F210B5"/>
    <w:rsid w:val="00F210E2"/>
    <w:rsid w:val="00F21157"/>
    <w:rsid w:val="00F214B6"/>
    <w:rsid w:val="00F21F4D"/>
    <w:rsid w:val="00F223A4"/>
    <w:rsid w:val="00F22601"/>
    <w:rsid w:val="00F22741"/>
    <w:rsid w:val="00F2286F"/>
    <w:rsid w:val="00F235A2"/>
    <w:rsid w:val="00F24264"/>
    <w:rsid w:val="00F2510E"/>
    <w:rsid w:val="00F2576C"/>
    <w:rsid w:val="00F257F8"/>
    <w:rsid w:val="00F26009"/>
    <w:rsid w:val="00F27515"/>
    <w:rsid w:val="00F27578"/>
    <w:rsid w:val="00F3004C"/>
    <w:rsid w:val="00F318B5"/>
    <w:rsid w:val="00F32070"/>
    <w:rsid w:val="00F32262"/>
    <w:rsid w:val="00F322B8"/>
    <w:rsid w:val="00F329D6"/>
    <w:rsid w:val="00F32D2F"/>
    <w:rsid w:val="00F330FE"/>
    <w:rsid w:val="00F33A98"/>
    <w:rsid w:val="00F3495C"/>
    <w:rsid w:val="00F349DA"/>
    <w:rsid w:val="00F34AA5"/>
    <w:rsid w:val="00F35653"/>
    <w:rsid w:val="00F35E21"/>
    <w:rsid w:val="00F362D4"/>
    <w:rsid w:val="00F368A8"/>
    <w:rsid w:val="00F36A2E"/>
    <w:rsid w:val="00F37784"/>
    <w:rsid w:val="00F37967"/>
    <w:rsid w:val="00F40961"/>
    <w:rsid w:val="00F40CA6"/>
    <w:rsid w:val="00F417AA"/>
    <w:rsid w:val="00F41FA2"/>
    <w:rsid w:val="00F424D5"/>
    <w:rsid w:val="00F42826"/>
    <w:rsid w:val="00F429A1"/>
    <w:rsid w:val="00F4345D"/>
    <w:rsid w:val="00F434E3"/>
    <w:rsid w:val="00F44066"/>
    <w:rsid w:val="00F44516"/>
    <w:rsid w:val="00F45D66"/>
    <w:rsid w:val="00F45E17"/>
    <w:rsid w:val="00F45EF2"/>
    <w:rsid w:val="00F465ED"/>
    <w:rsid w:val="00F4680A"/>
    <w:rsid w:val="00F46E58"/>
    <w:rsid w:val="00F46FB5"/>
    <w:rsid w:val="00F47F81"/>
    <w:rsid w:val="00F50568"/>
    <w:rsid w:val="00F50803"/>
    <w:rsid w:val="00F50A6F"/>
    <w:rsid w:val="00F514D6"/>
    <w:rsid w:val="00F51773"/>
    <w:rsid w:val="00F51C44"/>
    <w:rsid w:val="00F522AB"/>
    <w:rsid w:val="00F523AA"/>
    <w:rsid w:val="00F5290B"/>
    <w:rsid w:val="00F5489F"/>
    <w:rsid w:val="00F56C5A"/>
    <w:rsid w:val="00F576D6"/>
    <w:rsid w:val="00F57AF9"/>
    <w:rsid w:val="00F57C1C"/>
    <w:rsid w:val="00F6044B"/>
    <w:rsid w:val="00F61599"/>
    <w:rsid w:val="00F61DF5"/>
    <w:rsid w:val="00F62A84"/>
    <w:rsid w:val="00F633C2"/>
    <w:rsid w:val="00F64264"/>
    <w:rsid w:val="00F64CD6"/>
    <w:rsid w:val="00F65057"/>
    <w:rsid w:val="00F66469"/>
    <w:rsid w:val="00F66985"/>
    <w:rsid w:val="00F67451"/>
    <w:rsid w:val="00F67538"/>
    <w:rsid w:val="00F71172"/>
    <w:rsid w:val="00F71A44"/>
    <w:rsid w:val="00F7269F"/>
    <w:rsid w:val="00F72D71"/>
    <w:rsid w:val="00F74585"/>
    <w:rsid w:val="00F74BC8"/>
    <w:rsid w:val="00F753AD"/>
    <w:rsid w:val="00F759BA"/>
    <w:rsid w:val="00F75BC3"/>
    <w:rsid w:val="00F7696E"/>
    <w:rsid w:val="00F76E9A"/>
    <w:rsid w:val="00F80D99"/>
    <w:rsid w:val="00F81D7D"/>
    <w:rsid w:val="00F822B7"/>
    <w:rsid w:val="00F82CB4"/>
    <w:rsid w:val="00F82F58"/>
    <w:rsid w:val="00F82FC2"/>
    <w:rsid w:val="00F845C2"/>
    <w:rsid w:val="00F84BF5"/>
    <w:rsid w:val="00F85771"/>
    <w:rsid w:val="00F86F6D"/>
    <w:rsid w:val="00F87319"/>
    <w:rsid w:val="00F87D51"/>
    <w:rsid w:val="00F92254"/>
    <w:rsid w:val="00F926F1"/>
    <w:rsid w:val="00F9299B"/>
    <w:rsid w:val="00F9404A"/>
    <w:rsid w:val="00F94320"/>
    <w:rsid w:val="00F95ADE"/>
    <w:rsid w:val="00F95DE6"/>
    <w:rsid w:val="00F95F1E"/>
    <w:rsid w:val="00F9622C"/>
    <w:rsid w:val="00F9658C"/>
    <w:rsid w:val="00F97118"/>
    <w:rsid w:val="00F97378"/>
    <w:rsid w:val="00F97E59"/>
    <w:rsid w:val="00FA2622"/>
    <w:rsid w:val="00FA3AD9"/>
    <w:rsid w:val="00FA418C"/>
    <w:rsid w:val="00FA4701"/>
    <w:rsid w:val="00FA54EB"/>
    <w:rsid w:val="00FA66C7"/>
    <w:rsid w:val="00FA78CC"/>
    <w:rsid w:val="00FB0138"/>
    <w:rsid w:val="00FB09DE"/>
    <w:rsid w:val="00FB0CD1"/>
    <w:rsid w:val="00FB0FAC"/>
    <w:rsid w:val="00FB10EF"/>
    <w:rsid w:val="00FB18A1"/>
    <w:rsid w:val="00FB239C"/>
    <w:rsid w:val="00FB32BD"/>
    <w:rsid w:val="00FB3386"/>
    <w:rsid w:val="00FB3577"/>
    <w:rsid w:val="00FB4445"/>
    <w:rsid w:val="00FB5381"/>
    <w:rsid w:val="00FB5E8B"/>
    <w:rsid w:val="00FB615E"/>
    <w:rsid w:val="00FB652A"/>
    <w:rsid w:val="00FB7235"/>
    <w:rsid w:val="00FB73C7"/>
    <w:rsid w:val="00FB7817"/>
    <w:rsid w:val="00FB7B5D"/>
    <w:rsid w:val="00FB7B87"/>
    <w:rsid w:val="00FC0541"/>
    <w:rsid w:val="00FC05B1"/>
    <w:rsid w:val="00FC09A0"/>
    <w:rsid w:val="00FC0C1B"/>
    <w:rsid w:val="00FC11A3"/>
    <w:rsid w:val="00FC1F49"/>
    <w:rsid w:val="00FC25E9"/>
    <w:rsid w:val="00FC25FB"/>
    <w:rsid w:val="00FC2772"/>
    <w:rsid w:val="00FC2E14"/>
    <w:rsid w:val="00FC335C"/>
    <w:rsid w:val="00FC34D2"/>
    <w:rsid w:val="00FC3584"/>
    <w:rsid w:val="00FC3C0B"/>
    <w:rsid w:val="00FC402F"/>
    <w:rsid w:val="00FC4EC7"/>
    <w:rsid w:val="00FC57AF"/>
    <w:rsid w:val="00FC5C86"/>
    <w:rsid w:val="00FD0523"/>
    <w:rsid w:val="00FD1C60"/>
    <w:rsid w:val="00FD1F0A"/>
    <w:rsid w:val="00FD2633"/>
    <w:rsid w:val="00FD273C"/>
    <w:rsid w:val="00FD2988"/>
    <w:rsid w:val="00FD2CA8"/>
    <w:rsid w:val="00FD3314"/>
    <w:rsid w:val="00FD7CB7"/>
    <w:rsid w:val="00FD7FF3"/>
    <w:rsid w:val="00FE009F"/>
    <w:rsid w:val="00FE0133"/>
    <w:rsid w:val="00FE14D8"/>
    <w:rsid w:val="00FE1B2A"/>
    <w:rsid w:val="00FE25A2"/>
    <w:rsid w:val="00FE2D82"/>
    <w:rsid w:val="00FE4375"/>
    <w:rsid w:val="00FE4A6A"/>
    <w:rsid w:val="00FE4DD0"/>
    <w:rsid w:val="00FE53FA"/>
    <w:rsid w:val="00FE66FB"/>
    <w:rsid w:val="00FE7208"/>
    <w:rsid w:val="00FE721E"/>
    <w:rsid w:val="00FE74BC"/>
    <w:rsid w:val="00FE7511"/>
    <w:rsid w:val="00FE78AF"/>
    <w:rsid w:val="00FE7CF2"/>
    <w:rsid w:val="00FF0C11"/>
    <w:rsid w:val="00FF116C"/>
    <w:rsid w:val="00FF15D4"/>
    <w:rsid w:val="00FF1E41"/>
    <w:rsid w:val="00FF2E48"/>
    <w:rsid w:val="00FF34E1"/>
    <w:rsid w:val="00FF357D"/>
    <w:rsid w:val="00FF39F9"/>
    <w:rsid w:val="00FF3C89"/>
    <w:rsid w:val="00FF3F2D"/>
    <w:rsid w:val="00FF50FA"/>
    <w:rsid w:val="00FF545C"/>
    <w:rsid w:val="00FF549B"/>
    <w:rsid w:val="00FF5CFC"/>
    <w:rsid w:val="00FF6083"/>
    <w:rsid w:val="00FF60A9"/>
    <w:rsid w:val="00FF6EC7"/>
    <w:rsid w:val="00FF7287"/>
    <w:rsid w:val="00FF7375"/>
    <w:rsid w:val="00FF7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4F5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234F52"/>
    <w:pPr>
      <w:keepNext/>
      <w:tabs>
        <w:tab w:val="num" w:pos="0"/>
      </w:tabs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4F52"/>
    <w:rPr>
      <w:rFonts w:ascii="Verdana" w:eastAsia="Times New Roman" w:hAnsi="Verdana" w:cs="Verdana"/>
      <w:sz w:val="28"/>
      <w:szCs w:val="28"/>
      <w:lang w:eastAsia="zh-CN"/>
    </w:rPr>
  </w:style>
  <w:style w:type="paragraph" w:styleId="Nagwek">
    <w:name w:val="header"/>
    <w:basedOn w:val="Normalny"/>
    <w:next w:val="Tekstpodstawowy"/>
    <w:link w:val="NagwekZnak"/>
    <w:rsid w:val="00234F52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234F52"/>
    <w:rPr>
      <w:rFonts w:ascii="Arial" w:eastAsia="Times New Roman" w:hAnsi="Arial" w:cs="Arial"/>
      <w:sz w:val="28"/>
      <w:szCs w:val="28"/>
      <w:lang w:eastAsia="zh-CN"/>
    </w:rPr>
  </w:style>
  <w:style w:type="paragraph" w:styleId="Stopka">
    <w:name w:val="footer"/>
    <w:basedOn w:val="Normalny"/>
    <w:link w:val="StopkaZnak"/>
    <w:rsid w:val="00234F52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rsid w:val="00234F5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234F52"/>
    <w:pPr>
      <w:suppressLineNumbers/>
    </w:pPr>
  </w:style>
  <w:style w:type="paragraph" w:customStyle="1" w:styleId="Tekstdymka1">
    <w:name w:val="Tekst dymka1"/>
    <w:basedOn w:val="Normalny"/>
    <w:rsid w:val="00234F52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34F5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34F5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234F52"/>
    <w:pPr>
      <w:ind w:left="720"/>
      <w:contextualSpacing/>
    </w:pPr>
    <w:rPr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 ellis</dc:creator>
  <cp:lastModifiedBy>Jola</cp:lastModifiedBy>
  <cp:revision>2</cp:revision>
  <dcterms:created xsi:type="dcterms:W3CDTF">2019-09-16T09:14:00Z</dcterms:created>
  <dcterms:modified xsi:type="dcterms:W3CDTF">2019-09-16T09:14:00Z</dcterms:modified>
</cp:coreProperties>
</file>